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40812" w14:textId="77777777" w:rsidR="00AB49F5" w:rsidRDefault="00AB49F5" w:rsidP="00E31E8A">
      <w:pPr>
        <w:jc w:val="center"/>
        <w:rPr>
          <w:b/>
          <w:sz w:val="28"/>
          <w:szCs w:val="28"/>
        </w:rPr>
      </w:pPr>
    </w:p>
    <w:p w14:paraId="73066E02" w14:textId="77777777" w:rsidR="0029653E" w:rsidRPr="0029653E" w:rsidRDefault="0029653E" w:rsidP="0029653E">
      <w:pPr>
        <w:autoSpaceDE w:val="0"/>
        <w:autoSpaceDN w:val="0"/>
        <w:spacing w:line="360" w:lineRule="auto"/>
        <w:jc w:val="center"/>
        <w:rPr>
          <w:szCs w:val="28"/>
          <w:lang w:eastAsia="en-US"/>
        </w:rPr>
      </w:pPr>
      <w:r w:rsidRPr="0029653E">
        <w:rPr>
          <w:szCs w:val="28"/>
          <w:lang w:eastAsia="en-US"/>
        </w:rPr>
        <w:t>МИНИСТЕРСТВО ПРОСВЕЩЕНИЯ РОССИЙСКОЙ ФЕДЕРАЦИИ</w:t>
      </w:r>
    </w:p>
    <w:p w14:paraId="58B729E7" w14:textId="77777777" w:rsidR="0029653E" w:rsidRPr="0029653E" w:rsidRDefault="0029653E" w:rsidP="0029653E">
      <w:pPr>
        <w:autoSpaceDE w:val="0"/>
        <w:autoSpaceDN w:val="0"/>
        <w:spacing w:line="360" w:lineRule="auto"/>
        <w:jc w:val="center"/>
        <w:rPr>
          <w:szCs w:val="28"/>
          <w:lang w:eastAsia="en-US"/>
        </w:rPr>
      </w:pPr>
      <w:r w:rsidRPr="0029653E">
        <w:rPr>
          <w:szCs w:val="28"/>
          <w:lang w:eastAsia="en-US"/>
        </w:rPr>
        <w:t>Министерство общего и профессионального образования Ростовской области</w:t>
      </w:r>
    </w:p>
    <w:p w14:paraId="05CF6168" w14:textId="77777777" w:rsidR="0029653E" w:rsidRPr="0029653E" w:rsidRDefault="0029653E" w:rsidP="0029653E">
      <w:pPr>
        <w:autoSpaceDE w:val="0"/>
        <w:autoSpaceDN w:val="0"/>
        <w:spacing w:line="360" w:lineRule="auto"/>
        <w:jc w:val="center"/>
        <w:rPr>
          <w:szCs w:val="28"/>
          <w:lang w:eastAsia="en-US"/>
        </w:rPr>
      </w:pPr>
      <w:r w:rsidRPr="0029653E">
        <w:rPr>
          <w:szCs w:val="28"/>
          <w:lang w:eastAsia="en-US"/>
        </w:rPr>
        <w:t>Муниципальное учреждение Управление образования Миллеровского района</w:t>
      </w:r>
    </w:p>
    <w:p w14:paraId="7FD88820" w14:textId="77777777" w:rsidR="0029653E" w:rsidRPr="0029653E" w:rsidRDefault="0029653E" w:rsidP="0029653E">
      <w:pPr>
        <w:autoSpaceDE w:val="0"/>
        <w:autoSpaceDN w:val="0"/>
        <w:spacing w:line="360" w:lineRule="auto"/>
        <w:jc w:val="center"/>
        <w:rPr>
          <w:szCs w:val="28"/>
          <w:lang w:eastAsia="en-US"/>
        </w:rPr>
      </w:pPr>
      <w:r w:rsidRPr="0029653E">
        <w:rPr>
          <w:szCs w:val="28"/>
          <w:lang w:eastAsia="en-US"/>
        </w:rPr>
        <w:t xml:space="preserve">МОУ СОШ №5 </w:t>
      </w:r>
    </w:p>
    <w:p w14:paraId="30EB406B" w14:textId="7BA2A6A6" w:rsidR="003E7FF7" w:rsidRDefault="00E96E9C" w:rsidP="00E96E9C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</w:t>
      </w:r>
      <w:r w:rsidR="00D832E6">
        <w:t xml:space="preserve">                               </w:t>
      </w:r>
    </w:p>
    <w:p w14:paraId="60ACBDE3" w14:textId="77777777" w:rsidR="00255A7D" w:rsidRDefault="00D832E6" w:rsidP="00D832E6">
      <w:pPr>
        <w:autoSpaceDE w:val="0"/>
        <w:autoSpaceDN w:val="0"/>
        <w:spacing w:line="36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Утверждено </w:t>
      </w:r>
    </w:p>
    <w:p w14:paraId="4CF365BF" w14:textId="77777777" w:rsidR="00255A7D" w:rsidRDefault="00255A7D" w:rsidP="00255A7D">
      <w:pPr>
        <w:jc w:val="right"/>
        <w:rPr>
          <w:rFonts w:eastAsiaTheme="minorHAnsi" w:cstheme="minorBidi"/>
        </w:rPr>
      </w:pPr>
      <w:r>
        <w:t xml:space="preserve">                                                                                                                                                                                  Приказом № 269</w:t>
      </w:r>
    </w:p>
    <w:p w14:paraId="2A0006D0" w14:textId="30932F79" w:rsidR="00D832E6" w:rsidRPr="00255A7D" w:rsidRDefault="00255A7D" w:rsidP="00255A7D">
      <w:pPr>
        <w:jc w:val="right"/>
        <w:rPr>
          <w:rFonts w:eastAsiaTheme="minorHAnsi" w:cstheme="minorBidi"/>
        </w:rPr>
      </w:pPr>
      <w:r>
        <w:t>от  «29».08. 2025</w:t>
      </w:r>
      <w:r w:rsidR="00D832E6">
        <w:t>г.</w:t>
      </w:r>
    </w:p>
    <w:p w14:paraId="5E122517" w14:textId="5B5AA087" w:rsidR="00D832E6" w:rsidRDefault="00D832E6" w:rsidP="00D832E6">
      <w:pPr>
        <w:jc w:val="right"/>
        <w:rPr>
          <w:rFonts w:eastAsiaTheme="minorHAnsi" w:cstheme="minorBidi"/>
        </w:rPr>
      </w:pPr>
      <w:r>
        <w:t xml:space="preserve">                                                                                                                                                                                  </w:t>
      </w:r>
    </w:p>
    <w:p w14:paraId="538D90F8" w14:textId="77777777" w:rsidR="0029653E" w:rsidRDefault="0029653E" w:rsidP="00255A7D">
      <w:pPr>
        <w:spacing w:after="160" w:line="259" w:lineRule="auto"/>
        <w:rPr>
          <w:b/>
          <w:sz w:val="28"/>
          <w:szCs w:val="28"/>
          <w:lang w:eastAsia="en-US"/>
        </w:rPr>
      </w:pPr>
    </w:p>
    <w:p w14:paraId="78FF5FEB" w14:textId="77777777" w:rsidR="0029653E" w:rsidRDefault="0029653E" w:rsidP="0029653E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</w:p>
    <w:p w14:paraId="780FB4CD" w14:textId="77777777" w:rsidR="0029653E" w:rsidRPr="0029653E" w:rsidRDefault="0029653E" w:rsidP="0029653E">
      <w:pPr>
        <w:spacing w:after="160" w:line="259" w:lineRule="auto"/>
        <w:jc w:val="center"/>
        <w:rPr>
          <w:b/>
          <w:sz w:val="28"/>
          <w:szCs w:val="28"/>
          <w:lang w:eastAsia="en-US"/>
        </w:rPr>
      </w:pPr>
      <w:r w:rsidRPr="0029653E">
        <w:rPr>
          <w:b/>
          <w:sz w:val="28"/>
          <w:szCs w:val="28"/>
          <w:lang w:eastAsia="en-US"/>
        </w:rPr>
        <w:t>РАБОЧАЯ ПРОГРАММА</w:t>
      </w:r>
    </w:p>
    <w:p w14:paraId="0D98152F" w14:textId="497099DF" w:rsidR="0029653E" w:rsidRPr="0029653E" w:rsidRDefault="001041B5" w:rsidP="0029653E">
      <w:pPr>
        <w:spacing w:after="160" w:line="259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п</w:t>
      </w:r>
      <w:r w:rsidR="006845F1">
        <w:rPr>
          <w:szCs w:val="28"/>
          <w:lang w:eastAsia="en-US"/>
        </w:rPr>
        <w:t xml:space="preserve">о курсу </w:t>
      </w:r>
      <w:r w:rsidR="0029653E" w:rsidRPr="0029653E">
        <w:rPr>
          <w:szCs w:val="28"/>
          <w:lang w:eastAsia="en-US"/>
        </w:rPr>
        <w:t>внеурочной деятельности «В мире профессий (профориентация)»</w:t>
      </w:r>
    </w:p>
    <w:p w14:paraId="1E717788" w14:textId="77777777" w:rsidR="0029653E" w:rsidRPr="0029653E" w:rsidRDefault="0029653E" w:rsidP="0029653E">
      <w:pPr>
        <w:spacing w:after="160" w:line="259" w:lineRule="auto"/>
        <w:jc w:val="center"/>
        <w:rPr>
          <w:szCs w:val="28"/>
          <w:lang w:eastAsia="en-US"/>
        </w:rPr>
      </w:pPr>
      <w:r w:rsidRPr="0029653E">
        <w:rPr>
          <w:szCs w:val="28"/>
          <w:lang w:eastAsia="en-US"/>
        </w:rPr>
        <w:t xml:space="preserve">для 4 класса основного общего образования </w:t>
      </w:r>
    </w:p>
    <w:p w14:paraId="02034C84" w14:textId="0CA76A53" w:rsidR="0029653E" w:rsidRPr="0029653E" w:rsidRDefault="000F1314" w:rsidP="0029653E">
      <w:pPr>
        <w:spacing w:after="160" w:line="259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на 202</w:t>
      </w:r>
      <w:r w:rsidR="00255A7D">
        <w:rPr>
          <w:szCs w:val="28"/>
          <w:lang w:eastAsia="en-US"/>
        </w:rPr>
        <w:t>5</w:t>
      </w:r>
      <w:r>
        <w:rPr>
          <w:szCs w:val="28"/>
          <w:lang w:eastAsia="en-US"/>
        </w:rPr>
        <w:t xml:space="preserve"> – 202</w:t>
      </w:r>
      <w:r w:rsidR="00255A7D">
        <w:rPr>
          <w:szCs w:val="28"/>
          <w:lang w:eastAsia="en-US"/>
        </w:rPr>
        <w:t>6</w:t>
      </w:r>
      <w:r>
        <w:rPr>
          <w:szCs w:val="28"/>
          <w:lang w:eastAsia="en-US"/>
        </w:rPr>
        <w:t xml:space="preserve"> </w:t>
      </w:r>
      <w:r w:rsidR="0029653E" w:rsidRPr="0029653E">
        <w:rPr>
          <w:szCs w:val="28"/>
          <w:lang w:eastAsia="en-US"/>
        </w:rPr>
        <w:t>учебный год</w:t>
      </w:r>
    </w:p>
    <w:p w14:paraId="539B0898" w14:textId="77777777" w:rsidR="0029653E" w:rsidRDefault="0029653E" w:rsidP="003A64AD">
      <w:pPr>
        <w:spacing w:after="160" w:line="259" w:lineRule="auto"/>
        <w:rPr>
          <w:szCs w:val="28"/>
          <w:lang w:eastAsia="en-US"/>
        </w:rPr>
      </w:pPr>
    </w:p>
    <w:p w14:paraId="3A8F010E" w14:textId="77777777" w:rsidR="00255A7D" w:rsidRDefault="00255A7D" w:rsidP="003A64AD">
      <w:pPr>
        <w:spacing w:after="160" w:line="259" w:lineRule="auto"/>
        <w:rPr>
          <w:szCs w:val="28"/>
          <w:lang w:eastAsia="en-US"/>
        </w:rPr>
      </w:pPr>
    </w:p>
    <w:p w14:paraId="5B2FDA9D" w14:textId="57FD6080" w:rsidR="003E7FF7" w:rsidRDefault="003E7FF7" w:rsidP="00D832E6">
      <w:pPr>
        <w:spacing w:after="160" w:line="259" w:lineRule="auto"/>
        <w:rPr>
          <w:sz w:val="20"/>
          <w:szCs w:val="28"/>
          <w:lang w:eastAsia="en-US"/>
        </w:rPr>
      </w:pPr>
    </w:p>
    <w:p w14:paraId="047E6678" w14:textId="77777777" w:rsidR="004C3429" w:rsidRDefault="004C3429" w:rsidP="00D832E6">
      <w:pPr>
        <w:spacing w:after="160" w:line="259" w:lineRule="auto"/>
        <w:rPr>
          <w:sz w:val="20"/>
          <w:szCs w:val="28"/>
          <w:lang w:eastAsia="en-US"/>
        </w:rPr>
      </w:pPr>
    </w:p>
    <w:p w14:paraId="002DBE93" w14:textId="77777777" w:rsidR="004C3429" w:rsidRDefault="004C3429" w:rsidP="00D832E6">
      <w:pPr>
        <w:spacing w:after="160" w:line="259" w:lineRule="auto"/>
        <w:rPr>
          <w:sz w:val="20"/>
          <w:szCs w:val="28"/>
          <w:lang w:eastAsia="en-US"/>
        </w:rPr>
      </w:pPr>
    </w:p>
    <w:p w14:paraId="75F4AA9F" w14:textId="77777777" w:rsidR="004C3429" w:rsidRDefault="004C3429" w:rsidP="00D832E6">
      <w:pPr>
        <w:spacing w:after="160" w:line="259" w:lineRule="auto"/>
        <w:rPr>
          <w:sz w:val="20"/>
          <w:szCs w:val="28"/>
          <w:lang w:eastAsia="en-US"/>
        </w:rPr>
      </w:pPr>
    </w:p>
    <w:p w14:paraId="1B285805" w14:textId="77777777" w:rsidR="00255A7D" w:rsidRDefault="00255A7D" w:rsidP="00D832E6">
      <w:pPr>
        <w:spacing w:after="160" w:line="259" w:lineRule="auto"/>
        <w:jc w:val="center"/>
        <w:rPr>
          <w:lang w:eastAsia="en-US"/>
        </w:rPr>
      </w:pPr>
    </w:p>
    <w:p w14:paraId="7495FA17" w14:textId="6A147AC2" w:rsidR="003E7FF7" w:rsidRPr="006845F1" w:rsidRDefault="003E7FF7" w:rsidP="00D832E6">
      <w:pPr>
        <w:spacing w:after="160" w:line="259" w:lineRule="auto"/>
        <w:jc w:val="center"/>
        <w:rPr>
          <w:lang w:eastAsia="en-US"/>
        </w:rPr>
      </w:pPr>
      <w:r w:rsidRPr="006845F1">
        <w:rPr>
          <w:lang w:eastAsia="en-US"/>
        </w:rPr>
        <w:t xml:space="preserve">город </w:t>
      </w:r>
      <w:r w:rsidR="000F1314" w:rsidRPr="006845F1">
        <w:rPr>
          <w:lang w:eastAsia="en-US"/>
        </w:rPr>
        <w:t>Миллерово 202</w:t>
      </w:r>
      <w:r w:rsidR="00255A7D">
        <w:rPr>
          <w:lang w:eastAsia="en-US"/>
        </w:rPr>
        <w:t>5</w:t>
      </w:r>
      <w:r w:rsidRPr="006845F1">
        <w:rPr>
          <w:lang w:eastAsia="en-US"/>
        </w:rPr>
        <w:t>г.</w:t>
      </w:r>
    </w:p>
    <w:p w14:paraId="2EB64CEE" w14:textId="77777777" w:rsidR="00255A7D" w:rsidRDefault="00255A7D" w:rsidP="00E31E8A">
      <w:pPr>
        <w:jc w:val="center"/>
        <w:rPr>
          <w:b/>
        </w:rPr>
      </w:pPr>
    </w:p>
    <w:p w14:paraId="22B201E2" w14:textId="77777777" w:rsidR="00255A7D" w:rsidRDefault="00255A7D" w:rsidP="00E31E8A">
      <w:pPr>
        <w:jc w:val="center"/>
        <w:rPr>
          <w:b/>
        </w:rPr>
      </w:pPr>
    </w:p>
    <w:p w14:paraId="38A837AC" w14:textId="77777777" w:rsidR="00AB49F5" w:rsidRPr="000F1314" w:rsidRDefault="00AB49F5" w:rsidP="00E31E8A">
      <w:pPr>
        <w:jc w:val="center"/>
        <w:rPr>
          <w:b/>
        </w:rPr>
      </w:pPr>
      <w:r w:rsidRPr="000F1314">
        <w:rPr>
          <w:b/>
        </w:rPr>
        <w:t>Пояснительная записка</w:t>
      </w:r>
    </w:p>
    <w:p w14:paraId="286C89F1" w14:textId="77777777" w:rsidR="00AC1C77" w:rsidRPr="000F1314" w:rsidRDefault="00AC1C77" w:rsidP="00E31E8A">
      <w:pPr>
        <w:jc w:val="center"/>
        <w:rPr>
          <w:b/>
        </w:rPr>
      </w:pPr>
    </w:p>
    <w:p w14:paraId="66F4AED3" w14:textId="2CCD0BE7" w:rsidR="00AC1C77" w:rsidRPr="000F1314" w:rsidRDefault="00AC1C77" w:rsidP="00AC1C77">
      <w:pPr>
        <w:shd w:val="clear" w:color="auto" w:fill="FFFFFF"/>
        <w:rPr>
          <w:rFonts w:eastAsia="Times New Roman"/>
          <w:color w:val="262633"/>
        </w:rPr>
      </w:pPr>
      <w:r w:rsidRPr="000F1314">
        <w:rPr>
          <w:rFonts w:eastAsia="Times New Roman"/>
          <w:color w:val="262633"/>
        </w:rPr>
        <w:t>Рабочая программа внеурочной деятельности «В мире профессий»</w:t>
      </w:r>
      <w:r w:rsidR="00E23D80">
        <w:rPr>
          <w:rFonts w:eastAsia="Times New Roman"/>
          <w:color w:val="262633"/>
        </w:rPr>
        <w:t xml:space="preserve"> </w:t>
      </w:r>
      <w:r w:rsidRPr="000F1314">
        <w:rPr>
          <w:rFonts w:eastAsia="Times New Roman"/>
          <w:color w:val="262633"/>
        </w:rPr>
        <w:t>составлена на основе следующих документов:</w:t>
      </w:r>
    </w:p>
    <w:p w14:paraId="53E3D168" w14:textId="77777777" w:rsidR="00AC1C77" w:rsidRPr="000F1314" w:rsidRDefault="00AC1C77" w:rsidP="00AC1C77">
      <w:pPr>
        <w:widowControl w:val="0"/>
        <w:jc w:val="both"/>
        <w:rPr>
          <w:rFonts w:eastAsia="Courier New"/>
          <w:color w:val="000000"/>
        </w:rPr>
      </w:pPr>
      <w:r w:rsidRPr="000F1314">
        <w:rPr>
          <w:rFonts w:eastAsia="Courier New"/>
          <w:color w:val="000000"/>
        </w:rPr>
        <w:t>-Федеральный Закон «Об образовании в Российской Федерации №273-ФЗ от 29 декабря 2012года»</w:t>
      </w:r>
    </w:p>
    <w:p w14:paraId="65E56D2D" w14:textId="77777777" w:rsidR="00AB49F5" w:rsidRPr="000F1314" w:rsidRDefault="00AC1C77" w:rsidP="00AC1C77">
      <w:pPr>
        <w:widowControl w:val="0"/>
        <w:jc w:val="both"/>
        <w:rPr>
          <w:rFonts w:eastAsia="Courier New"/>
          <w:color w:val="000000"/>
        </w:rPr>
      </w:pPr>
      <w:r w:rsidRPr="000F1314">
        <w:rPr>
          <w:rFonts w:eastAsia="Courier New"/>
          <w:color w:val="000000"/>
        </w:rPr>
        <w:t>-Федеральный государственный образовательный стандарт начального общего образова</w:t>
      </w:r>
      <w:r w:rsidR="006845F1">
        <w:rPr>
          <w:rFonts w:eastAsia="Courier New"/>
          <w:color w:val="000000"/>
        </w:rPr>
        <w:t>ния, утвержденного приказом Мин</w:t>
      </w:r>
      <w:r w:rsidRPr="000F1314">
        <w:rPr>
          <w:rFonts w:eastAsia="Courier New"/>
          <w:color w:val="000000"/>
        </w:rPr>
        <w:t>просвещ</w:t>
      </w:r>
      <w:r w:rsidR="00727EE3" w:rsidRPr="000F1314">
        <w:rPr>
          <w:rFonts w:eastAsia="Courier New"/>
          <w:color w:val="000000"/>
        </w:rPr>
        <w:t>ения РФ от «31.05.2021 года №286</w:t>
      </w:r>
      <w:r w:rsidRPr="000F1314">
        <w:rPr>
          <w:rFonts w:eastAsia="Courier New"/>
          <w:color w:val="000000"/>
        </w:rPr>
        <w:t>».</w:t>
      </w:r>
    </w:p>
    <w:p w14:paraId="2D9A54DB" w14:textId="77777777" w:rsidR="00AB49F5" w:rsidRPr="000F1314" w:rsidRDefault="00AB49F5" w:rsidP="00E31E8A">
      <w:pPr>
        <w:ind w:firstLine="709"/>
        <w:jc w:val="both"/>
      </w:pPr>
      <w:r w:rsidRPr="000F1314">
        <w:t>Основными особенностями ребенка младшего школьного возраста являются любознательность, познавательный интерес, открытость внешнему миру. Поэтому перед начальной школой стоит  увлекательная и сложная задача:  определить роль и место профориентационной работы. Чтобы ребёнок осознанно сделал свой выбор во взрослой жизни, его надо познакомить с максимальным количеством профессий, начиная с ближнего окружения, т. е. с профессиями людей, хорошо знакомых, чей труд дети наблюдают изо дня в день. Ознакомление с миром профессий, их социальной значимостью и содержанием есть немаловажная составляющая  системного знания.</w:t>
      </w:r>
    </w:p>
    <w:p w14:paraId="14B6128E" w14:textId="77777777" w:rsidR="00AB49F5" w:rsidRPr="000F1314" w:rsidRDefault="00AB49F5" w:rsidP="00E31E8A">
      <w:pPr>
        <w:ind w:firstLine="709"/>
        <w:jc w:val="both"/>
      </w:pPr>
      <w:r w:rsidRPr="000F1314">
        <w:t>Программа внеурочной деятельности по социальному направлению «Мир профессий» обеспечивает знакомство с разнообразием профессий уже на начальной ступени обучения, а также в силу возрастных возможностей младших школьников обеспечивает условия - исследовать способности обучающихся применительно к рассматриваемой профессии.</w:t>
      </w:r>
    </w:p>
    <w:p w14:paraId="27F27F85" w14:textId="77777777" w:rsidR="006E60BF" w:rsidRPr="000F1314" w:rsidRDefault="00AB49F5" w:rsidP="0029653E">
      <w:pPr>
        <w:pStyle w:val="a3"/>
        <w:spacing w:before="0" w:beforeAutospacing="0" w:after="0" w:afterAutospacing="0"/>
        <w:jc w:val="both"/>
      </w:pPr>
      <w:r w:rsidRPr="000F1314">
        <w:rPr>
          <w:b/>
        </w:rPr>
        <w:t>Цель программы</w:t>
      </w:r>
    </w:p>
    <w:p w14:paraId="1D12D20F" w14:textId="77777777" w:rsidR="00AB49F5" w:rsidRPr="000F1314" w:rsidRDefault="00AB49F5" w:rsidP="0029653E">
      <w:pPr>
        <w:pStyle w:val="a3"/>
        <w:spacing w:before="0" w:beforeAutospacing="0" w:after="0" w:afterAutospacing="0"/>
        <w:jc w:val="both"/>
      </w:pPr>
      <w:r w:rsidRPr="000F1314">
        <w:t>– ознакомление с миром профессий, их социальной значимостью и содержанием.</w:t>
      </w:r>
    </w:p>
    <w:p w14:paraId="76113A86" w14:textId="77777777" w:rsidR="006E60BF" w:rsidRPr="000F1314" w:rsidRDefault="006E60BF" w:rsidP="006E60BF">
      <w:pPr>
        <w:jc w:val="both"/>
        <w:rPr>
          <w:rFonts w:eastAsia="Times New Roman"/>
        </w:rPr>
      </w:pPr>
      <w:r w:rsidRPr="000F1314">
        <w:rPr>
          <w:rFonts w:eastAsia="Times New Roman"/>
        </w:rPr>
        <w:t>- формирование учебно-познавательных мотивов у второклассников;</w:t>
      </w:r>
    </w:p>
    <w:p w14:paraId="0DFF25E9" w14:textId="77777777" w:rsidR="006E60BF" w:rsidRPr="000F1314" w:rsidRDefault="006E60BF" w:rsidP="006E60BF">
      <w:pPr>
        <w:pStyle w:val="a3"/>
        <w:spacing w:before="0" w:beforeAutospacing="0" w:after="0" w:afterAutospacing="0"/>
        <w:jc w:val="both"/>
      </w:pPr>
      <w:r w:rsidRPr="000F1314">
        <w:t>- предоставление  возможности испытать себя в приближенной к реальности игровой ситуации</w:t>
      </w:r>
    </w:p>
    <w:p w14:paraId="105E1F9C" w14:textId="77777777" w:rsidR="00AB49F5" w:rsidRPr="000F1314" w:rsidRDefault="00AB49F5" w:rsidP="0029653E">
      <w:pPr>
        <w:pStyle w:val="a3"/>
        <w:spacing w:before="0" w:beforeAutospacing="0" w:after="0" w:afterAutospacing="0"/>
        <w:jc w:val="both"/>
        <w:rPr>
          <w:b/>
        </w:rPr>
      </w:pPr>
      <w:r w:rsidRPr="000F1314">
        <w:rPr>
          <w:b/>
        </w:rPr>
        <w:t xml:space="preserve">Задачи программы: </w:t>
      </w:r>
    </w:p>
    <w:p w14:paraId="05EF4D7C" w14:textId="77777777" w:rsidR="00AB49F5" w:rsidRPr="000F1314" w:rsidRDefault="00AB49F5" w:rsidP="00E31E8A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0F1314">
        <w:t xml:space="preserve">формировать положительное отношение к труду и людям труда  </w:t>
      </w:r>
    </w:p>
    <w:p w14:paraId="487C4F29" w14:textId="77777777" w:rsidR="00AB49F5" w:rsidRPr="000F1314" w:rsidRDefault="00AB49F5" w:rsidP="00E31E8A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0F1314">
        <w:t>развивать интерес к трудовой и профессиональной деятельности у младших школьников.</w:t>
      </w:r>
    </w:p>
    <w:p w14:paraId="63F5ABD0" w14:textId="77777777" w:rsidR="00AB49F5" w:rsidRPr="000F1314" w:rsidRDefault="00AB49F5" w:rsidP="00E31E8A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b/>
        </w:rPr>
      </w:pPr>
      <w:r w:rsidRPr="000F1314">
        <w:t>содействовать приобретению обучающимися желания овладеть какой-либо профессией</w:t>
      </w:r>
    </w:p>
    <w:p w14:paraId="62CD352F" w14:textId="77777777" w:rsidR="00AB49F5" w:rsidRPr="000F1314" w:rsidRDefault="00AB49F5" w:rsidP="0029653E"/>
    <w:p w14:paraId="757E381E" w14:textId="77777777" w:rsidR="00AB49F5" w:rsidRPr="000F1314" w:rsidRDefault="00AB49F5" w:rsidP="00E31E8A">
      <w:pPr>
        <w:jc w:val="center"/>
        <w:rPr>
          <w:b/>
        </w:rPr>
      </w:pPr>
      <w:r w:rsidRPr="000F1314">
        <w:rPr>
          <w:rStyle w:val="Zag11"/>
          <w:rFonts w:eastAsia="@Arial Unicode MS"/>
          <w:b/>
        </w:rPr>
        <w:t xml:space="preserve">Личностные, метапредметные и предметные результаты освоения программы </w:t>
      </w:r>
      <w:r w:rsidRPr="000F1314">
        <w:rPr>
          <w:b/>
        </w:rPr>
        <w:t>«</w:t>
      </w:r>
      <w:r w:rsidR="006E60BF" w:rsidRPr="000F1314">
        <w:rPr>
          <w:b/>
        </w:rPr>
        <w:t>В м</w:t>
      </w:r>
      <w:r w:rsidRPr="000F1314">
        <w:rPr>
          <w:b/>
        </w:rPr>
        <w:t>ир</w:t>
      </w:r>
      <w:r w:rsidR="006E60BF" w:rsidRPr="000F1314">
        <w:rPr>
          <w:b/>
        </w:rPr>
        <w:t>е</w:t>
      </w:r>
      <w:r w:rsidRPr="000F1314">
        <w:rPr>
          <w:b/>
        </w:rPr>
        <w:t xml:space="preserve"> профессий»</w:t>
      </w:r>
    </w:p>
    <w:p w14:paraId="063BD442" w14:textId="77777777" w:rsidR="00AB49F5" w:rsidRPr="000F1314" w:rsidRDefault="00AB49F5" w:rsidP="00E31E8A">
      <w:pPr>
        <w:jc w:val="center"/>
        <w:rPr>
          <w:b/>
          <w:bCs/>
        </w:rPr>
      </w:pPr>
    </w:p>
    <w:p w14:paraId="404A971B" w14:textId="5BAD6C94" w:rsidR="00AB49F5" w:rsidRPr="000F1314" w:rsidRDefault="00AB49F5" w:rsidP="00E31E8A">
      <w:pPr>
        <w:ind w:firstLine="708"/>
        <w:jc w:val="both"/>
      </w:pPr>
      <w:r w:rsidRPr="000F1314">
        <w:t xml:space="preserve">В ходе реализации </w:t>
      </w:r>
      <w:r w:rsidR="0062212A" w:rsidRPr="000F1314">
        <w:t>программы,</w:t>
      </w:r>
      <w:r w:rsidRPr="000F1314">
        <w:t xml:space="preserve"> обучающиеся должны овладевать специальными знаниями, умениями и навыками. К ним относятся:</w:t>
      </w:r>
    </w:p>
    <w:p w14:paraId="0893CA51" w14:textId="77777777" w:rsidR="00AB49F5" w:rsidRPr="000F1314" w:rsidRDefault="00AB49F5" w:rsidP="00E31E8A">
      <w:pPr>
        <w:numPr>
          <w:ilvl w:val="0"/>
          <w:numId w:val="4"/>
        </w:numPr>
        <w:ind w:left="0"/>
        <w:jc w:val="both"/>
      </w:pPr>
      <w:r w:rsidRPr="000F1314">
        <w:t>когнитивные – знания обучающихся о труде, о мире профессий;</w:t>
      </w:r>
    </w:p>
    <w:p w14:paraId="28C5414C" w14:textId="77777777" w:rsidR="00AB49F5" w:rsidRPr="000F1314" w:rsidRDefault="00AB49F5" w:rsidP="00E31E8A">
      <w:pPr>
        <w:numPr>
          <w:ilvl w:val="0"/>
          <w:numId w:val="4"/>
        </w:numPr>
        <w:ind w:left="0"/>
        <w:jc w:val="both"/>
      </w:pPr>
      <w:r w:rsidRPr="000F1314"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14:paraId="3266B91B" w14:textId="77777777" w:rsidR="00AB49F5" w:rsidRPr="000F1314" w:rsidRDefault="00AB49F5" w:rsidP="00E31E8A">
      <w:pPr>
        <w:numPr>
          <w:ilvl w:val="0"/>
          <w:numId w:val="4"/>
        </w:numPr>
        <w:ind w:left="0"/>
        <w:jc w:val="both"/>
      </w:pPr>
      <w:r w:rsidRPr="000F1314">
        <w:t>поведенческие - навыки трудовой деятельности, ответственность, дисциплинированность, самостоятельность в труде.</w:t>
      </w:r>
    </w:p>
    <w:p w14:paraId="29D81900" w14:textId="77777777" w:rsidR="00AB49F5" w:rsidRPr="000F1314" w:rsidRDefault="00AB49F5" w:rsidP="00E31E8A">
      <w:pPr>
        <w:ind w:firstLine="709"/>
        <w:jc w:val="both"/>
      </w:pPr>
      <w:r w:rsidRPr="000F1314">
        <w:rPr>
          <w:b/>
        </w:rPr>
        <w:t>Метапредметными результатами</w:t>
      </w:r>
      <w:r w:rsidRPr="000F1314">
        <w:t xml:space="preserve"> программы внеурочной деятельности по социальному направлению «Мир профессий» - является формирование следующих универсальных учебных действий (УУД):</w:t>
      </w:r>
    </w:p>
    <w:p w14:paraId="6243E6D2" w14:textId="77777777" w:rsidR="00AB49F5" w:rsidRPr="000F1314" w:rsidRDefault="00AB49F5" w:rsidP="00E31E8A">
      <w:pPr>
        <w:ind w:firstLine="708"/>
        <w:jc w:val="both"/>
        <w:rPr>
          <w:b/>
        </w:rPr>
      </w:pPr>
      <w:r w:rsidRPr="000F1314">
        <w:rPr>
          <w:b/>
        </w:rPr>
        <w:t>Регулятивные УУД:</w:t>
      </w:r>
    </w:p>
    <w:p w14:paraId="61FAED9D" w14:textId="77777777" w:rsidR="00AB49F5" w:rsidRPr="000F1314" w:rsidRDefault="00AB49F5" w:rsidP="00E31E8A">
      <w:pPr>
        <w:numPr>
          <w:ilvl w:val="0"/>
          <w:numId w:val="1"/>
        </w:numPr>
        <w:ind w:left="0"/>
        <w:jc w:val="both"/>
      </w:pPr>
      <w:r w:rsidRPr="000F1314">
        <w:t>Учить высказывать своё предположение (версию) на основе работы с иллюстрацией, учить работать по предложенному учителем плану.</w:t>
      </w:r>
      <w:r w:rsidRPr="000F1314">
        <w:tab/>
      </w:r>
    </w:p>
    <w:p w14:paraId="727A8C61" w14:textId="77777777" w:rsidR="00AB49F5" w:rsidRPr="000F1314" w:rsidRDefault="00AB49F5" w:rsidP="00E31E8A">
      <w:pPr>
        <w:numPr>
          <w:ilvl w:val="0"/>
          <w:numId w:val="1"/>
        </w:numPr>
        <w:ind w:left="0"/>
        <w:jc w:val="both"/>
      </w:pPr>
      <w:r w:rsidRPr="000F1314">
        <w:t>Средством формирования этих действий служит технология проблемного диалога на этапе изучения нового материала.</w:t>
      </w:r>
    </w:p>
    <w:p w14:paraId="6268581A" w14:textId="77777777" w:rsidR="00AB49F5" w:rsidRPr="000F1314" w:rsidRDefault="00AB49F5" w:rsidP="00E31E8A">
      <w:pPr>
        <w:numPr>
          <w:ilvl w:val="0"/>
          <w:numId w:val="1"/>
        </w:numPr>
        <w:ind w:left="0"/>
        <w:jc w:val="both"/>
      </w:pPr>
      <w:r w:rsidRPr="000F1314">
        <w:lastRenderedPageBreak/>
        <w:t>Учиться совместно с учителем и другими учениками давать эмоциональную оценку деятельности класса на уроке.</w:t>
      </w:r>
    </w:p>
    <w:p w14:paraId="5808C8D1" w14:textId="77777777" w:rsidR="00AB49F5" w:rsidRPr="000F1314" w:rsidRDefault="00AB49F5" w:rsidP="00E31E8A">
      <w:pPr>
        <w:numPr>
          <w:ilvl w:val="0"/>
          <w:numId w:val="1"/>
        </w:numPr>
        <w:ind w:left="0"/>
        <w:jc w:val="both"/>
      </w:pPr>
      <w:r w:rsidRPr="000F1314">
        <w:t>Средством формирования этих действий служит технология оценивания образовательных достижений (учебных успехов).</w:t>
      </w:r>
    </w:p>
    <w:p w14:paraId="640CDEED" w14:textId="77777777" w:rsidR="00AB49F5" w:rsidRPr="000F1314" w:rsidRDefault="00AB49F5" w:rsidP="00E31E8A">
      <w:pPr>
        <w:ind w:firstLine="708"/>
        <w:jc w:val="both"/>
        <w:rPr>
          <w:b/>
        </w:rPr>
      </w:pPr>
      <w:r w:rsidRPr="000F1314">
        <w:rPr>
          <w:b/>
        </w:rPr>
        <w:t xml:space="preserve"> Познавательные УУД:</w:t>
      </w:r>
    </w:p>
    <w:p w14:paraId="5CD1249B" w14:textId="77777777" w:rsidR="00AB49F5" w:rsidRPr="000F1314" w:rsidRDefault="00AB49F5" w:rsidP="00E31E8A">
      <w:pPr>
        <w:numPr>
          <w:ilvl w:val="0"/>
          <w:numId w:val="2"/>
        </w:numPr>
        <w:ind w:left="0"/>
        <w:jc w:val="both"/>
      </w:pPr>
      <w:r w:rsidRPr="000F1314">
        <w:t>Перерабатывать полученную информацию: делать выводы в результате совместной работы всего класса.</w:t>
      </w:r>
    </w:p>
    <w:p w14:paraId="5E762779" w14:textId="77777777" w:rsidR="00AB49F5" w:rsidRPr="000F1314" w:rsidRDefault="00AB49F5" w:rsidP="00E31E8A">
      <w:pPr>
        <w:numPr>
          <w:ilvl w:val="0"/>
          <w:numId w:val="2"/>
        </w:numPr>
        <w:ind w:left="0"/>
        <w:jc w:val="both"/>
      </w:pPr>
      <w:r w:rsidRPr="000F1314"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14:paraId="75D52CA3" w14:textId="77777777" w:rsidR="00AB49F5" w:rsidRPr="000F1314" w:rsidRDefault="00AB49F5" w:rsidP="00E31E8A">
      <w:pPr>
        <w:ind w:firstLine="708"/>
        <w:jc w:val="both"/>
        <w:rPr>
          <w:b/>
        </w:rPr>
      </w:pPr>
      <w:r w:rsidRPr="000F1314">
        <w:rPr>
          <w:b/>
        </w:rPr>
        <w:t xml:space="preserve">   Коммуникативные УУД:</w:t>
      </w:r>
    </w:p>
    <w:p w14:paraId="0E1E67B2" w14:textId="77777777" w:rsidR="00AB49F5" w:rsidRPr="000F1314" w:rsidRDefault="00AB49F5" w:rsidP="00E31E8A">
      <w:pPr>
        <w:numPr>
          <w:ilvl w:val="0"/>
          <w:numId w:val="3"/>
        </w:numPr>
        <w:ind w:left="0"/>
        <w:jc w:val="both"/>
      </w:pPr>
      <w:r w:rsidRPr="000F1314"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14:paraId="3F7CE285" w14:textId="77777777" w:rsidR="00AB49F5" w:rsidRPr="000F1314" w:rsidRDefault="00AB49F5" w:rsidP="00E31E8A">
      <w:pPr>
        <w:numPr>
          <w:ilvl w:val="0"/>
          <w:numId w:val="3"/>
        </w:numPr>
        <w:ind w:left="0"/>
        <w:jc w:val="both"/>
      </w:pPr>
      <w:r w:rsidRPr="000F1314">
        <w:t>Слушать и понимать речь других.</w:t>
      </w:r>
    </w:p>
    <w:p w14:paraId="350ACD67" w14:textId="77777777" w:rsidR="00AB49F5" w:rsidRPr="000F1314" w:rsidRDefault="00AB49F5" w:rsidP="00E31E8A">
      <w:pPr>
        <w:numPr>
          <w:ilvl w:val="0"/>
          <w:numId w:val="3"/>
        </w:numPr>
        <w:ind w:left="0"/>
        <w:jc w:val="both"/>
      </w:pPr>
      <w:r w:rsidRPr="000F1314">
        <w:t>Средством формирования этих действий служит технология проблемного диалога (побуждающий и подводящий диалог).</w:t>
      </w:r>
    </w:p>
    <w:p w14:paraId="7A76AE06" w14:textId="77777777" w:rsidR="00AB49F5" w:rsidRPr="000F1314" w:rsidRDefault="00AB49F5" w:rsidP="00E31E8A">
      <w:pPr>
        <w:numPr>
          <w:ilvl w:val="0"/>
          <w:numId w:val="3"/>
        </w:numPr>
        <w:ind w:left="0"/>
        <w:jc w:val="both"/>
      </w:pPr>
      <w:r w:rsidRPr="000F1314">
        <w:t>Совместно договариваться о правилах общения и поведения в школе и следовать им.</w:t>
      </w:r>
    </w:p>
    <w:p w14:paraId="35FF1291" w14:textId="77777777" w:rsidR="00AB49F5" w:rsidRPr="000F1314" w:rsidRDefault="00AB49F5" w:rsidP="00E31E8A">
      <w:pPr>
        <w:numPr>
          <w:ilvl w:val="0"/>
          <w:numId w:val="3"/>
        </w:numPr>
        <w:ind w:left="0"/>
        <w:jc w:val="both"/>
      </w:pPr>
      <w:r w:rsidRPr="000F1314"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14:paraId="15781E38" w14:textId="77777777" w:rsidR="00706995" w:rsidRPr="000F1314" w:rsidRDefault="00706995" w:rsidP="00706995">
      <w:pPr>
        <w:jc w:val="both"/>
      </w:pPr>
    </w:p>
    <w:p w14:paraId="3C2C0025" w14:textId="77777777" w:rsidR="00706995" w:rsidRPr="000F1314" w:rsidRDefault="00706995" w:rsidP="00706995">
      <w:pPr>
        <w:shd w:val="clear" w:color="auto" w:fill="FFFFFF"/>
        <w:jc w:val="both"/>
        <w:rPr>
          <w:rFonts w:eastAsia="Times New Roman"/>
          <w:b/>
          <w:color w:val="181818"/>
        </w:rPr>
      </w:pPr>
      <w:r w:rsidRPr="000F1314">
        <w:rPr>
          <w:rFonts w:eastAsia="Times New Roman"/>
          <w:b/>
          <w:color w:val="181818"/>
        </w:rPr>
        <w:t>Место курса внеурочной деятельности в учебном плане</w:t>
      </w:r>
    </w:p>
    <w:p w14:paraId="7F0E4EF3" w14:textId="77777777" w:rsidR="00706995" w:rsidRPr="006845F1" w:rsidRDefault="00706995" w:rsidP="006845F1">
      <w:pPr>
        <w:shd w:val="clear" w:color="auto" w:fill="FFFFFF"/>
        <w:jc w:val="both"/>
        <w:rPr>
          <w:rFonts w:eastAsia="Times New Roman"/>
          <w:color w:val="000000"/>
        </w:rPr>
      </w:pPr>
      <w:r w:rsidRPr="000F1314">
        <w:rPr>
          <w:color w:val="000000"/>
          <w:shd w:val="clear" w:color="auto" w:fill="FFFFFF"/>
        </w:rPr>
        <w:t>На изучения курс внеурочной деятельности « В мире профессий» в 4 классе отводится 1 час в неделю  (34 учебные недели).</w:t>
      </w:r>
    </w:p>
    <w:p w14:paraId="62F7B35E" w14:textId="77777777" w:rsidR="00706995" w:rsidRPr="000F1314" w:rsidRDefault="00706995" w:rsidP="00706995">
      <w:pPr>
        <w:jc w:val="center"/>
        <w:rPr>
          <w:b/>
        </w:rPr>
      </w:pPr>
    </w:p>
    <w:p w14:paraId="53A8F6FD" w14:textId="77777777" w:rsidR="00706995" w:rsidRPr="000F1314" w:rsidRDefault="00706995" w:rsidP="00706995">
      <w:pPr>
        <w:rPr>
          <w:b/>
          <w:bCs/>
        </w:rPr>
      </w:pPr>
      <w:r w:rsidRPr="000F1314">
        <w:rPr>
          <w:b/>
          <w:bCs/>
        </w:rPr>
        <w:t>Содержание программы курса внеурочной деятельности «В мире профессий»</w:t>
      </w:r>
    </w:p>
    <w:p w14:paraId="14181996" w14:textId="77777777" w:rsidR="00706995" w:rsidRPr="000F1314" w:rsidRDefault="00706995" w:rsidP="00706995"/>
    <w:p w14:paraId="7B9A4284" w14:textId="4BC90EB8" w:rsidR="00706995" w:rsidRPr="000F1314" w:rsidRDefault="00706995" w:rsidP="00706995">
      <w:pPr>
        <w:jc w:val="both"/>
      </w:pPr>
      <w:r w:rsidRPr="000F1314">
        <w:t> </w:t>
      </w:r>
      <w:r w:rsidR="00B9602D" w:rsidRPr="000F1314">
        <w:t> Содержание и структура занятий в начальных классах</w:t>
      </w:r>
      <w:r w:rsidR="000E7A02">
        <w:t xml:space="preserve"> </w:t>
      </w:r>
      <w:r w:rsidRPr="000F1314">
        <w:t>определяется возрастными особенностями младших школьников. Каждое   занятие внеурочной деятельности имеет тематическое наполнение, связанное с рассмотрением определенной профессии. Обучающиеся имеют возможность расширить свой кругозор, представления о мире профессий, а также исследовать свои способности применительно к рассматриваемой профессии. Программа внеурочной деятельности « В мире профессий» построена таким образом, что представляет возможность учащимся тренировать различные виды своих способностей. Ребенок становится заинтересованным субъектом в развитии своих способностей. </w:t>
      </w:r>
    </w:p>
    <w:p w14:paraId="67F6B68A" w14:textId="77777777" w:rsidR="00706995" w:rsidRPr="000F1314" w:rsidRDefault="00706995" w:rsidP="00706995">
      <w:pPr>
        <w:jc w:val="both"/>
      </w:pPr>
      <w:r w:rsidRPr="000F1314">
        <w:t>Виды деятельности:</w:t>
      </w:r>
    </w:p>
    <w:p w14:paraId="7EC5BE3F" w14:textId="77777777" w:rsidR="00706995" w:rsidRPr="000F1314" w:rsidRDefault="00706995" w:rsidP="00706995">
      <w:pPr>
        <w:numPr>
          <w:ilvl w:val="0"/>
          <w:numId w:val="21"/>
        </w:numPr>
        <w:jc w:val="both"/>
      </w:pPr>
      <w:r w:rsidRPr="000F1314">
        <w:t>Игровая деятельность</w:t>
      </w:r>
    </w:p>
    <w:p w14:paraId="0320693B" w14:textId="77777777" w:rsidR="00AB49F5" w:rsidRPr="000F1314" w:rsidRDefault="00706995" w:rsidP="006845F1">
      <w:pPr>
        <w:numPr>
          <w:ilvl w:val="0"/>
          <w:numId w:val="21"/>
        </w:numPr>
        <w:jc w:val="both"/>
      </w:pPr>
      <w:r w:rsidRPr="000F1314">
        <w:t>Познавательная деятельность</w:t>
      </w:r>
    </w:p>
    <w:p w14:paraId="0D71B71B" w14:textId="77777777" w:rsidR="00706995" w:rsidRPr="000F1314" w:rsidRDefault="00706995" w:rsidP="00E31E8A">
      <w:pPr>
        <w:ind w:firstLine="360"/>
        <w:jc w:val="both"/>
        <w:rPr>
          <w:b/>
        </w:rPr>
      </w:pPr>
    </w:p>
    <w:p w14:paraId="5E8A42E7" w14:textId="77777777" w:rsidR="00AB49F5" w:rsidRPr="000F1314" w:rsidRDefault="00AB49F5" w:rsidP="00E31E8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314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программы</w:t>
      </w:r>
    </w:p>
    <w:p w14:paraId="79357C52" w14:textId="77777777" w:rsidR="00AB49F5" w:rsidRPr="000F1314" w:rsidRDefault="00AB49F5" w:rsidP="00E31E8A">
      <w:pPr>
        <w:suppressAutoHyphens/>
        <w:ind w:left="330"/>
        <w:jc w:val="both"/>
      </w:pPr>
    </w:p>
    <w:p w14:paraId="13EF3EEB" w14:textId="77777777" w:rsidR="00AB49F5" w:rsidRPr="000F1314" w:rsidRDefault="00AB49F5" w:rsidP="00E31E8A">
      <w:pPr>
        <w:suppressAutoHyphens/>
        <w:ind w:firstLine="708"/>
        <w:jc w:val="both"/>
      </w:pPr>
      <w:r w:rsidRPr="000F1314">
        <w:rPr>
          <w:b/>
        </w:rPr>
        <w:t>Ценность  труда и творчества</w:t>
      </w:r>
      <w:r w:rsidRPr="000F1314">
        <w:t xml:space="preserve">. Труд – естественное условие человеческой жизни,  состояние нормального человеческого существования. Особую роль  в развитии трудолюбия ребёнка играет его учебная деятельность. В процессе её организации у ребёнка </w:t>
      </w:r>
      <w:r w:rsidRPr="000F1314">
        <w:lastRenderedPageBreak/>
        <w:t>развиваются организованность, целеустремлённость, ответственность, самостоятельность, формируется ценностное отношение к труду  в целом.</w:t>
      </w:r>
    </w:p>
    <w:p w14:paraId="5C4D6ADA" w14:textId="77777777" w:rsidR="00AB49F5" w:rsidRPr="000F1314" w:rsidRDefault="00AB49F5" w:rsidP="00E31E8A">
      <w:pPr>
        <w:suppressAutoHyphens/>
        <w:ind w:firstLine="708"/>
        <w:jc w:val="both"/>
      </w:pPr>
      <w:r w:rsidRPr="000F1314">
        <w:rPr>
          <w:b/>
        </w:rPr>
        <w:t>Ценность  человечества</w:t>
      </w:r>
      <w:r w:rsidRPr="000F1314">
        <w:t xml:space="preserve">. Осознание ребёнком себя не только гражданином России, но и частью мирового сообщества, для  существования   и  прогресса которого необходимы мир,  сотрудничество, толерантность, уважение к людям. </w:t>
      </w:r>
    </w:p>
    <w:p w14:paraId="210910DA" w14:textId="77777777" w:rsidR="00AB49F5" w:rsidRPr="000F1314" w:rsidRDefault="00AB49F5" w:rsidP="00E31E8A">
      <w:pPr>
        <w:suppressAutoHyphens/>
        <w:ind w:firstLine="708"/>
        <w:jc w:val="both"/>
      </w:pPr>
      <w:r w:rsidRPr="000F1314">
        <w:rPr>
          <w:b/>
        </w:rPr>
        <w:t>Ценность  гражданственности и патриотизма</w:t>
      </w:r>
      <w:r w:rsidRPr="000F1314">
        <w:t xml:space="preserve"> – осознание себя как члена общества, народа, представителя страны, государства; чувство ответственности за  настоящее и  будущее;  интерес к своей стране: её истории, языку, культуре, её жизни и её народу.</w:t>
      </w:r>
    </w:p>
    <w:p w14:paraId="73D844FF" w14:textId="0B1581D3" w:rsidR="00AB49F5" w:rsidRPr="000F1314" w:rsidRDefault="00AB49F5" w:rsidP="00E31E8A">
      <w:pPr>
        <w:widowControl w:val="0"/>
        <w:autoSpaceDE w:val="0"/>
        <w:autoSpaceDN w:val="0"/>
        <w:adjustRightInd w:val="0"/>
        <w:ind w:right="71" w:firstLine="708"/>
        <w:jc w:val="both"/>
        <w:rPr>
          <w:w w:val="117"/>
        </w:rPr>
      </w:pPr>
      <w:r w:rsidRPr="000F1314">
        <w:rPr>
          <w:b/>
          <w:bCs/>
        </w:rPr>
        <w:t xml:space="preserve">Ценность </w:t>
      </w:r>
      <w:proofErr w:type="gramStart"/>
      <w:r w:rsidRPr="000F1314">
        <w:rPr>
          <w:b/>
          <w:bCs/>
        </w:rPr>
        <w:t>общения</w:t>
      </w:r>
      <w:r w:rsidRPr="000F1314">
        <w:t>–</w:t>
      </w:r>
      <w:r w:rsidRPr="000F1314">
        <w:rPr>
          <w:w w:val="115"/>
        </w:rPr>
        <w:t>понимание</w:t>
      </w:r>
      <w:proofErr w:type="gramEnd"/>
      <w:r w:rsidR="000E7A02">
        <w:rPr>
          <w:w w:val="115"/>
        </w:rPr>
        <w:t xml:space="preserve"> </w:t>
      </w:r>
      <w:r w:rsidRPr="000F1314">
        <w:rPr>
          <w:w w:val="115"/>
        </w:rPr>
        <w:t>важности</w:t>
      </w:r>
      <w:r w:rsidR="000E7A02">
        <w:rPr>
          <w:w w:val="115"/>
        </w:rPr>
        <w:t xml:space="preserve"> </w:t>
      </w:r>
      <w:r w:rsidRPr="000F1314">
        <w:rPr>
          <w:w w:val="115"/>
        </w:rPr>
        <w:t>общения</w:t>
      </w:r>
      <w:r w:rsidR="000E7A02">
        <w:rPr>
          <w:w w:val="115"/>
        </w:rPr>
        <w:t xml:space="preserve"> </w:t>
      </w:r>
      <w:r w:rsidRPr="000F1314">
        <w:rPr>
          <w:w w:val="115"/>
        </w:rPr>
        <w:t>как</w:t>
      </w:r>
      <w:r w:rsidR="000E7A02">
        <w:rPr>
          <w:w w:val="115"/>
        </w:rPr>
        <w:t xml:space="preserve"> </w:t>
      </w:r>
      <w:r w:rsidRPr="000F1314">
        <w:rPr>
          <w:w w:val="115"/>
        </w:rPr>
        <w:t xml:space="preserve">значимой </w:t>
      </w:r>
      <w:r w:rsidRPr="000F1314">
        <w:rPr>
          <w:w w:val="116"/>
        </w:rPr>
        <w:t>составляющей жизни</w:t>
      </w:r>
      <w:r w:rsidR="000E7A02">
        <w:rPr>
          <w:w w:val="116"/>
        </w:rPr>
        <w:t xml:space="preserve"> </w:t>
      </w:r>
      <w:r w:rsidRPr="000F1314">
        <w:rPr>
          <w:w w:val="116"/>
        </w:rPr>
        <w:t>общества,</w:t>
      </w:r>
      <w:r w:rsidR="000E7A02">
        <w:rPr>
          <w:w w:val="116"/>
        </w:rPr>
        <w:t xml:space="preserve"> </w:t>
      </w:r>
      <w:r w:rsidRPr="000F1314">
        <w:rPr>
          <w:w w:val="116"/>
        </w:rPr>
        <w:t xml:space="preserve">как </w:t>
      </w:r>
      <w:r w:rsidRPr="000F1314">
        <w:t xml:space="preserve">одного из </w:t>
      </w:r>
      <w:r w:rsidRPr="000F1314">
        <w:rPr>
          <w:w w:val="112"/>
        </w:rPr>
        <w:t xml:space="preserve">основополагающих </w:t>
      </w:r>
      <w:r w:rsidRPr="000F1314">
        <w:rPr>
          <w:w w:val="111"/>
        </w:rPr>
        <w:t>элементов</w:t>
      </w:r>
      <w:r w:rsidR="000E7A02">
        <w:rPr>
          <w:w w:val="111"/>
        </w:rPr>
        <w:t xml:space="preserve"> </w:t>
      </w:r>
      <w:r w:rsidRPr="000F1314">
        <w:rPr>
          <w:w w:val="117"/>
        </w:rPr>
        <w:t>культуры.</w:t>
      </w:r>
    </w:p>
    <w:p w14:paraId="4ADBE79E" w14:textId="77777777" w:rsidR="00706995" w:rsidRPr="000F1314" w:rsidRDefault="00706995" w:rsidP="006845F1">
      <w:pPr>
        <w:widowControl w:val="0"/>
        <w:autoSpaceDE w:val="0"/>
        <w:autoSpaceDN w:val="0"/>
        <w:adjustRightInd w:val="0"/>
        <w:ind w:right="71"/>
        <w:jc w:val="both"/>
        <w:rPr>
          <w:w w:val="117"/>
        </w:rPr>
      </w:pPr>
    </w:p>
    <w:p w14:paraId="71517156" w14:textId="77777777" w:rsidR="00F164E3" w:rsidRPr="000F1314" w:rsidRDefault="00F164E3" w:rsidP="00F164E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 w:rsidRPr="000F1314">
        <w:rPr>
          <w:b/>
        </w:rPr>
        <w:t>Формы учёта рабочей программы воспитания в рабочей программе по курсу «В мире профессий»</w:t>
      </w:r>
    </w:p>
    <w:p w14:paraId="5C75E162" w14:textId="77777777" w:rsidR="00806184" w:rsidRPr="000F1314" w:rsidRDefault="00F164E3" w:rsidP="00B9602D">
      <w:pPr>
        <w:numPr>
          <w:ilvl w:val="0"/>
          <w:numId w:val="30"/>
        </w:numPr>
        <w:spacing w:after="236"/>
        <w:jc w:val="both"/>
      </w:pPr>
      <w:r w:rsidRPr="000F1314">
        <w:t>Рабочая программа воспитания МОУ СОШ №5 реализуется в том числе и через использование воспитательного потенциала на занятиях по внеурочной деятельности. Эта работа осуществляется в следующих формах</w:t>
      </w:r>
      <w:proofErr w:type="gramStart"/>
      <w:r w:rsidRPr="000F1314">
        <w:t>:</w:t>
      </w:r>
      <w:r w:rsidR="00806184" w:rsidRPr="000F1314">
        <w:rPr>
          <w:w w:val="117"/>
        </w:rPr>
        <w:t>:</w:t>
      </w:r>
      <w:proofErr w:type="gramEnd"/>
    </w:p>
    <w:p w14:paraId="3154513B" w14:textId="77777777" w:rsidR="00806184" w:rsidRPr="000F1314" w:rsidRDefault="00806184" w:rsidP="00B9602D">
      <w:pPr>
        <w:widowControl w:val="0"/>
        <w:numPr>
          <w:ilvl w:val="0"/>
          <w:numId w:val="30"/>
        </w:numPr>
        <w:autoSpaceDE w:val="0"/>
        <w:autoSpaceDN w:val="0"/>
        <w:adjustRightInd w:val="0"/>
        <w:ind w:right="71"/>
        <w:rPr>
          <w:w w:val="117"/>
        </w:rPr>
      </w:pPr>
      <w:r w:rsidRPr="000F1314">
        <w:rPr>
          <w:w w:val="117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14:paraId="0ABD1C1A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14:paraId="13EBD8DB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14:paraId="59EB0101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14:paraId="27926D17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</w:t>
      </w:r>
    </w:p>
    <w:p w14:paraId="376FCA25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56AACF85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71E81899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7004AC60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>Выбор и использование на уроках методов, методик, технологий</w:t>
      </w:r>
      <w:proofErr w:type="gramStart"/>
      <w:r w:rsidRPr="000F1314">
        <w:rPr>
          <w:w w:val="117"/>
        </w:rPr>
        <w:t xml:space="preserve"> ,</w:t>
      </w:r>
      <w:proofErr w:type="gramEnd"/>
      <w:r w:rsidRPr="000F1314">
        <w:rPr>
          <w:w w:val="117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 </w:t>
      </w:r>
    </w:p>
    <w:p w14:paraId="7E55D662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</w:t>
      </w:r>
      <w:r w:rsidRPr="000F1314">
        <w:rPr>
          <w:w w:val="117"/>
        </w:rPr>
        <w:lastRenderedPageBreak/>
        <w:t xml:space="preserve">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3E0E6304" w14:textId="77777777" w:rsidR="00806184" w:rsidRPr="000F1314" w:rsidRDefault="00806184" w:rsidP="00B9602D">
      <w:pPr>
        <w:widowControl w:val="0"/>
        <w:numPr>
          <w:ilvl w:val="0"/>
          <w:numId w:val="29"/>
        </w:numPr>
        <w:autoSpaceDE w:val="0"/>
        <w:autoSpaceDN w:val="0"/>
        <w:adjustRightInd w:val="0"/>
        <w:ind w:right="71"/>
        <w:jc w:val="both"/>
        <w:rPr>
          <w:w w:val="117"/>
        </w:rPr>
      </w:pPr>
      <w:r w:rsidRPr="000F1314">
        <w:rPr>
          <w:w w:val="117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14:paraId="48F95C35" w14:textId="77777777" w:rsidR="00F164E3" w:rsidRPr="000F1314" w:rsidRDefault="00F164E3" w:rsidP="00F164E3">
      <w:pPr>
        <w:jc w:val="both"/>
      </w:pPr>
    </w:p>
    <w:p w14:paraId="2153293C" w14:textId="77777777" w:rsidR="00E159A6" w:rsidRPr="000F1314" w:rsidRDefault="00E56575" w:rsidP="00E159A6">
      <w:pPr>
        <w:jc w:val="both"/>
      </w:pPr>
      <w:r w:rsidRPr="000F1314">
        <w:rPr>
          <w:b/>
        </w:rPr>
        <w:t>Формы проведения:</w:t>
      </w:r>
      <w:r w:rsidRPr="000F1314">
        <w:t xml:space="preserve"> сюжетно-ролевые игры, беседы с элементами практической деятельности, дискуссии, конкурсы, викторины, с применением методов ТРИЗ – технологии, самостоятельного поиска знаний. Это способствует формированию учебно-познавательных мотивов, потребности в творческой деятельности, развитию кругозора и системного мышления учащихся.</w:t>
      </w:r>
      <w:r w:rsidR="00E159A6" w:rsidRPr="000F1314">
        <w:t xml:space="preserve"> Для оценки планируемых результатов освоения программы рекомендовано использовать диагностический инструментарий, представленный в таблице.</w:t>
      </w:r>
    </w:p>
    <w:p w14:paraId="0E619D52" w14:textId="77777777" w:rsidR="00806184" w:rsidRPr="000F1314" w:rsidRDefault="00E159A6" w:rsidP="00C46988">
      <w:r w:rsidRPr="000F1314">
        <w:t> </w:t>
      </w:r>
    </w:p>
    <w:p w14:paraId="51DD00F2" w14:textId="77777777" w:rsidR="00AC1C77" w:rsidRPr="000F1314" w:rsidRDefault="00AC1C77" w:rsidP="00AC1C77">
      <w:pPr>
        <w:ind w:left="720"/>
        <w:rPr>
          <w:rFonts w:eastAsia="NewtonCSanPin-Regular"/>
        </w:rPr>
      </w:pPr>
    </w:p>
    <w:p w14:paraId="267A198F" w14:textId="77777777" w:rsidR="00AC1C77" w:rsidRPr="000F1314" w:rsidRDefault="00AC1C77" w:rsidP="00AC1C77">
      <w:pPr>
        <w:jc w:val="center"/>
        <w:rPr>
          <w:b/>
          <w:bCs/>
        </w:rPr>
      </w:pPr>
      <w:r w:rsidRPr="000F1314">
        <w:rPr>
          <w:b/>
          <w:bCs/>
        </w:rPr>
        <w:t>Направления проектной деятельности обучающихся.</w:t>
      </w:r>
    </w:p>
    <w:p w14:paraId="35334E07" w14:textId="77777777" w:rsidR="00AC1C77" w:rsidRPr="000F1314" w:rsidRDefault="00AC1C77" w:rsidP="00AC1C77">
      <w:pPr>
        <w:jc w:val="center"/>
        <w:rPr>
          <w:b/>
          <w:bCs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C1C77" w:rsidRPr="000F1314" w14:paraId="0E1299EC" w14:textId="77777777" w:rsidTr="003E7FF7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3C89" w14:textId="77777777" w:rsidR="00AC1C77" w:rsidRPr="000F1314" w:rsidRDefault="00AC1C77" w:rsidP="003E7FF7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F1314">
              <w:rPr>
                <w:rFonts w:cs="Times New Roman"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0D03" w14:textId="77777777" w:rsidR="00AC1C77" w:rsidRPr="000F1314" w:rsidRDefault="00AC1C77" w:rsidP="003E7FF7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F1314">
              <w:rPr>
                <w:rFonts w:cs="Times New Roman"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2399" w14:textId="77777777" w:rsidR="00AC1C77" w:rsidRPr="000F1314" w:rsidRDefault="00AC1C77" w:rsidP="003E7FF7">
            <w:pPr>
              <w:jc w:val="center"/>
              <w:rPr>
                <w:b/>
                <w:bCs/>
              </w:rPr>
            </w:pPr>
            <w:r w:rsidRPr="000F1314">
              <w:rPr>
                <w:b/>
                <w:bCs/>
              </w:rPr>
              <w:t>Сроки</w:t>
            </w:r>
          </w:p>
        </w:tc>
      </w:tr>
      <w:tr w:rsidR="00AC1C77" w:rsidRPr="000F1314" w14:paraId="5710D626" w14:textId="77777777" w:rsidTr="003E7FF7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B771" w14:textId="77777777" w:rsidR="00AC1C77" w:rsidRPr="000F1314" w:rsidRDefault="00AC1C77" w:rsidP="003E7FF7">
            <w:pPr>
              <w:pStyle w:val="a5"/>
              <w:rPr>
                <w:rFonts w:cs="Times New Roman"/>
                <w:sz w:val="24"/>
                <w:szCs w:val="24"/>
              </w:rPr>
            </w:pPr>
            <w:r w:rsidRPr="000F1314">
              <w:rPr>
                <w:rFonts w:cs="Times New Roman"/>
                <w:sz w:val="24"/>
                <w:szCs w:val="24"/>
              </w:rPr>
              <w:t xml:space="preserve"> 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98C" w14:textId="77777777" w:rsidR="00AC1C77" w:rsidRPr="000F1314" w:rsidRDefault="00C46988" w:rsidP="00C46988">
            <w:pPr>
              <w:pStyle w:val="a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AC1C77" w:rsidRPr="000F1314">
              <w:rPr>
                <w:rFonts w:cs="Times New Roman"/>
                <w:sz w:val="24"/>
                <w:szCs w:val="24"/>
              </w:rPr>
              <w:t>«Профессии моей семьи»</w:t>
            </w:r>
          </w:p>
          <w:p w14:paraId="0CB90E21" w14:textId="77777777" w:rsidR="00C46988" w:rsidRDefault="00C46988" w:rsidP="00C46988">
            <w:pPr>
              <w:pStyle w:val="a5"/>
              <w:rPr>
                <w:rFonts w:cs="Times New Roman"/>
                <w:sz w:val="24"/>
                <w:szCs w:val="24"/>
              </w:rPr>
            </w:pPr>
          </w:p>
          <w:p w14:paraId="325FB94B" w14:textId="77777777" w:rsidR="00AC1C77" w:rsidRPr="000F1314" w:rsidRDefault="00C46988" w:rsidP="00C46988">
            <w:pPr>
              <w:pStyle w:val="a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="00AC1C77" w:rsidRPr="000F1314">
              <w:rPr>
                <w:rFonts w:cs="Times New Roman"/>
                <w:sz w:val="24"/>
                <w:szCs w:val="24"/>
              </w:rPr>
              <w:t>«Эта профессия меня привлекает».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9A8" w14:textId="702F3A82" w:rsidR="00AC1C77" w:rsidRPr="000F1314" w:rsidRDefault="000E7A02" w:rsidP="003E7FF7">
            <w:pPr>
              <w:rPr>
                <w:bCs/>
              </w:rPr>
            </w:pPr>
            <w:r>
              <w:rPr>
                <w:bCs/>
              </w:rPr>
              <w:t>08.10.25</w:t>
            </w:r>
          </w:p>
          <w:p w14:paraId="4334997A" w14:textId="77777777" w:rsidR="00AC1C77" w:rsidRPr="000F1314" w:rsidRDefault="00AC1C77" w:rsidP="003E7FF7">
            <w:pPr>
              <w:rPr>
                <w:bCs/>
              </w:rPr>
            </w:pPr>
          </w:p>
          <w:p w14:paraId="53F0C70B" w14:textId="02273EF8" w:rsidR="00AC1C77" w:rsidRPr="000F1314" w:rsidRDefault="000E7A02" w:rsidP="003E7FF7">
            <w:pPr>
              <w:rPr>
                <w:bCs/>
              </w:rPr>
            </w:pPr>
            <w:r>
              <w:rPr>
                <w:bCs/>
              </w:rPr>
              <w:t>17.12.25</w:t>
            </w:r>
          </w:p>
        </w:tc>
      </w:tr>
    </w:tbl>
    <w:p w14:paraId="3BF451E3" w14:textId="77777777" w:rsidR="00AC1C77" w:rsidRPr="000F1314" w:rsidRDefault="00AC1C77" w:rsidP="00AC1C77">
      <w:pPr>
        <w:ind w:left="720"/>
        <w:rPr>
          <w:rFonts w:eastAsia="NewtonCSanPin-Regular"/>
        </w:rPr>
      </w:pPr>
    </w:p>
    <w:p w14:paraId="26F64264" w14:textId="3404F326" w:rsidR="00F164E3" w:rsidRPr="000F1314" w:rsidRDefault="00F164E3" w:rsidP="00F164E3">
      <w:pPr>
        <w:jc w:val="center"/>
        <w:rPr>
          <w:rFonts w:eastAsia="Times New Roman"/>
          <w:b/>
        </w:rPr>
      </w:pPr>
      <w:r w:rsidRPr="000F1314">
        <w:rPr>
          <w:rFonts w:eastAsia="Times New Roman"/>
          <w:b/>
        </w:rPr>
        <w:t>Планируемые результаты</w:t>
      </w:r>
      <w:r w:rsidR="00255A7D">
        <w:rPr>
          <w:rFonts w:eastAsia="Times New Roman"/>
          <w:b/>
        </w:rPr>
        <w:t xml:space="preserve"> </w:t>
      </w:r>
      <w:r w:rsidRPr="000F1314">
        <w:rPr>
          <w:rFonts w:eastAsia="Times New Roman"/>
          <w:b/>
        </w:rPr>
        <w:t>освоения курса</w:t>
      </w:r>
    </w:p>
    <w:p w14:paraId="505DB066" w14:textId="77777777" w:rsidR="00F164E3" w:rsidRPr="000F1314" w:rsidRDefault="00F164E3" w:rsidP="00F164E3">
      <w:pPr>
        <w:tabs>
          <w:tab w:val="left" w:leader="dot" w:pos="624"/>
        </w:tabs>
        <w:ind w:firstLine="709"/>
        <w:jc w:val="both"/>
        <w:rPr>
          <w:rFonts w:eastAsia="@Arial Unicode MS"/>
          <w:color w:val="000000"/>
        </w:rPr>
      </w:pPr>
      <w:r w:rsidRPr="000F1314">
        <w:rPr>
          <w:rFonts w:eastAsia="@Arial Unicode MS"/>
          <w:color w:val="000000"/>
        </w:rPr>
        <w:t xml:space="preserve">В результате реализации программы у обучающихся будут сформированы </w:t>
      </w:r>
      <w:r w:rsidRPr="000F1314">
        <w:rPr>
          <w:rFonts w:eastAsia="@Arial Unicode MS"/>
          <w:i/>
          <w:iCs/>
          <w:color w:val="000000"/>
        </w:rPr>
        <w:t xml:space="preserve">личностные, регулятивные, познавательные </w:t>
      </w:r>
      <w:r w:rsidRPr="000F1314">
        <w:rPr>
          <w:rFonts w:eastAsia="@Arial Unicode MS"/>
          <w:color w:val="000000"/>
        </w:rPr>
        <w:t xml:space="preserve">и </w:t>
      </w:r>
      <w:r w:rsidRPr="000F1314">
        <w:rPr>
          <w:rFonts w:eastAsia="@Arial Unicode MS"/>
          <w:i/>
          <w:iCs/>
          <w:color w:val="000000"/>
        </w:rPr>
        <w:t xml:space="preserve">коммуникативные </w:t>
      </w:r>
      <w:r w:rsidRPr="000F1314">
        <w:rPr>
          <w:rFonts w:eastAsia="@Arial Unicode MS"/>
          <w:color w:val="000000"/>
        </w:rPr>
        <w:t>универсальные учебные действия.</w:t>
      </w:r>
    </w:p>
    <w:p w14:paraId="35450A21" w14:textId="77777777" w:rsidR="00F164E3" w:rsidRPr="000F1314" w:rsidRDefault="00F164E3" w:rsidP="00F164E3">
      <w:pPr>
        <w:rPr>
          <w:rFonts w:eastAsia="Times New Roman"/>
          <w:i/>
        </w:rPr>
      </w:pPr>
      <w:r w:rsidRPr="000F1314">
        <w:rPr>
          <w:rFonts w:eastAsia="Times New Roman"/>
          <w:b/>
          <w:i/>
        </w:rPr>
        <w:t xml:space="preserve">Личностные </w:t>
      </w:r>
      <w:r w:rsidRPr="000F1314">
        <w:rPr>
          <w:rFonts w:eastAsia="@Arial Unicode MS"/>
          <w:b/>
          <w:i/>
          <w:color w:val="000000"/>
        </w:rPr>
        <w:t>универсальные учебные действия</w:t>
      </w:r>
      <w:r w:rsidRPr="000F1314">
        <w:rPr>
          <w:rFonts w:eastAsia="@Arial Unicode MS"/>
          <w:color w:val="000000"/>
        </w:rPr>
        <w:t>:</w:t>
      </w:r>
    </w:p>
    <w:p w14:paraId="34A25BFF" w14:textId="77777777" w:rsidR="00F164E3" w:rsidRPr="000F1314" w:rsidRDefault="00F164E3" w:rsidP="00F164E3">
      <w:pPr>
        <w:numPr>
          <w:ilvl w:val="0"/>
          <w:numId w:val="22"/>
        </w:numPr>
        <w:jc w:val="both"/>
        <w:rPr>
          <w:rFonts w:eastAsia="Times New Roman"/>
        </w:rPr>
      </w:pPr>
      <w:r w:rsidRPr="000F1314">
        <w:rPr>
          <w:rFonts w:eastAsia="Times New Roman"/>
        </w:rPr>
        <w:t>овладение начальными сведениями об  особенностях различных профессий, их происхождении и назначении;</w:t>
      </w:r>
    </w:p>
    <w:p w14:paraId="53B00E77" w14:textId="77777777" w:rsidR="00F164E3" w:rsidRPr="000F1314" w:rsidRDefault="00F164E3" w:rsidP="00F164E3">
      <w:pPr>
        <w:numPr>
          <w:ilvl w:val="0"/>
          <w:numId w:val="22"/>
        </w:numPr>
        <w:jc w:val="both"/>
        <w:rPr>
          <w:rFonts w:eastAsia="Times New Roman"/>
        </w:rPr>
      </w:pPr>
      <w:r w:rsidRPr="000F1314">
        <w:rPr>
          <w:rFonts w:eastAsia="Times New Roman"/>
        </w:rPr>
        <w:t>формирование позитивных отношений школьников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14:paraId="2427DA5A" w14:textId="77777777" w:rsidR="00F164E3" w:rsidRPr="000F1314" w:rsidRDefault="00F164E3" w:rsidP="00F164E3">
      <w:pPr>
        <w:numPr>
          <w:ilvl w:val="0"/>
          <w:numId w:val="22"/>
        </w:numPr>
        <w:jc w:val="both"/>
        <w:rPr>
          <w:rFonts w:eastAsia="Times New Roman"/>
          <w:b/>
        </w:rPr>
      </w:pPr>
      <w:r w:rsidRPr="000F1314">
        <w:rPr>
          <w:rFonts w:eastAsia="Times New Roman"/>
        </w:rPr>
        <w:t>формирование коммуникативной, этической, социальной компетентности школьников.</w:t>
      </w:r>
    </w:p>
    <w:p w14:paraId="27F0707C" w14:textId="77777777" w:rsidR="00F164E3" w:rsidRPr="000F1314" w:rsidRDefault="00F164E3" w:rsidP="00F164E3">
      <w:pPr>
        <w:rPr>
          <w:rFonts w:eastAsia="Times New Roman"/>
          <w:b/>
          <w:i/>
        </w:rPr>
      </w:pPr>
      <w:r w:rsidRPr="000F1314">
        <w:rPr>
          <w:rFonts w:eastAsia="Times New Roman"/>
          <w:b/>
          <w:i/>
        </w:rPr>
        <w:t>Метапредметные результаты:</w:t>
      </w:r>
    </w:p>
    <w:p w14:paraId="4E180AF4" w14:textId="77777777" w:rsidR="00F164E3" w:rsidRPr="000F1314" w:rsidRDefault="00F164E3" w:rsidP="00F164E3">
      <w:pPr>
        <w:rPr>
          <w:rFonts w:eastAsia="Times New Roman"/>
          <w:b/>
          <w:i/>
        </w:rPr>
      </w:pPr>
      <w:r w:rsidRPr="000F1314">
        <w:rPr>
          <w:rFonts w:eastAsia="Times New Roman"/>
          <w:b/>
          <w:i/>
        </w:rPr>
        <w:t>регулятивные универсальные учебные действия</w:t>
      </w:r>
    </w:p>
    <w:p w14:paraId="0B691E8A" w14:textId="77777777" w:rsidR="00F164E3" w:rsidRPr="000F1314" w:rsidRDefault="00F164E3" w:rsidP="00F164E3">
      <w:pPr>
        <w:numPr>
          <w:ilvl w:val="0"/>
          <w:numId w:val="23"/>
        </w:numPr>
        <w:rPr>
          <w:rFonts w:eastAsia="NewtonCSanPin-Regular"/>
        </w:rPr>
      </w:pPr>
      <w:r w:rsidRPr="000F1314">
        <w:rPr>
          <w:rFonts w:eastAsia="NewtonCSanPin-Regular"/>
        </w:rPr>
        <w:t>умение адекватно воспринимать предложения учителей, товарищей, родителей и других людей по исправлению допущенных ошибок;</w:t>
      </w:r>
    </w:p>
    <w:p w14:paraId="5AC55D30" w14:textId="77777777" w:rsidR="00F164E3" w:rsidRPr="000F1314" w:rsidRDefault="00F164E3" w:rsidP="00F164E3">
      <w:pPr>
        <w:numPr>
          <w:ilvl w:val="0"/>
          <w:numId w:val="23"/>
        </w:numPr>
        <w:rPr>
          <w:rFonts w:eastAsia="Times New Roman"/>
          <w:color w:val="000000"/>
          <w:lang w:eastAsia="ar-SA"/>
        </w:rPr>
      </w:pPr>
      <w:r w:rsidRPr="000F1314">
        <w:rPr>
          <w:rFonts w:eastAsia="Times New Roman"/>
          <w:color w:val="000000"/>
          <w:lang w:eastAsia="ar-SA"/>
        </w:rPr>
        <w:t>умение концентрировать  волю для преодоления интеллектуальных затруднений и физических препятствий;</w:t>
      </w:r>
    </w:p>
    <w:p w14:paraId="6094D819" w14:textId="77777777" w:rsidR="00F164E3" w:rsidRPr="000F1314" w:rsidRDefault="00F164E3" w:rsidP="00F164E3">
      <w:pPr>
        <w:numPr>
          <w:ilvl w:val="0"/>
          <w:numId w:val="23"/>
        </w:numPr>
        <w:rPr>
          <w:rFonts w:eastAsia="Times New Roman"/>
          <w:color w:val="000000"/>
          <w:lang w:eastAsia="ar-SA"/>
        </w:rPr>
      </w:pPr>
      <w:r w:rsidRPr="000F1314">
        <w:rPr>
          <w:rFonts w:eastAsia="Times New Roman"/>
          <w:color w:val="000000"/>
          <w:lang w:eastAsia="ar-SA"/>
        </w:rPr>
        <w:t>умение стабилизировать  эмоциональное состояние для решения различных задач.</w:t>
      </w:r>
    </w:p>
    <w:p w14:paraId="493312DE" w14:textId="77777777" w:rsidR="00F164E3" w:rsidRPr="000F1314" w:rsidRDefault="00F164E3" w:rsidP="00F164E3">
      <w:pPr>
        <w:rPr>
          <w:rFonts w:eastAsia="NewtonCSanPin-Regular"/>
          <w:b/>
          <w:i/>
        </w:rPr>
      </w:pPr>
      <w:r w:rsidRPr="000F1314">
        <w:rPr>
          <w:rFonts w:eastAsia="NewtonCSanPin-Regular"/>
          <w:b/>
          <w:i/>
        </w:rPr>
        <w:t>коммуникативные универсальные учебные действия</w:t>
      </w:r>
    </w:p>
    <w:p w14:paraId="4767BC0B" w14:textId="77777777" w:rsidR="00F164E3" w:rsidRPr="000F1314" w:rsidRDefault="00F164E3" w:rsidP="00F164E3">
      <w:pPr>
        <w:numPr>
          <w:ilvl w:val="0"/>
          <w:numId w:val="24"/>
        </w:numPr>
        <w:rPr>
          <w:rFonts w:eastAsia="NewtonCSanPin-Regular"/>
        </w:rPr>
      </w:pPr>
      <w:r w:rsidRPr="000F1314">
        <w:rPr>
          <w:rFonts w:eastAsia="NewtonCSanPin-Regular"/>
        </w:rPr>
        <w:t>умение ставить вопросы; обращаться за помощью; формулировать свои затруднения;</w:t>
      </w:r>
    </w:p>
    <w:p w14:paraId="71A5D353" w14:textId="77777777" w:rsidR="00F164E3" w:rsidRPr="000F1314" w:rsidRDefault="00F164E3" w:rsidP="00F164E3">
      <w:pPr>
        <w:numPr>
          <w:ilvl w:val="0"/>
          <w:numId w:val="24"/>
        </w:numPr>
        <w:rPr>
          <w:rFonts w:eastAsia="NewtonCSanPin-Regular"/>
        </w:rPr>
      </w:pPr>
      <w:r w:rsidRPr="000F1314">
        <w:rPr>
          <w:rFonts w:eastAsia="NewtonCSanPin-Regular"/>
        </w:rPr>
        <w:t xml:space="preserve">умение предлагать помощь и сотрудничество; </w:t>
      </w:r>
    </w:p>
    <w:p w14:paraId="01A9157C" w14:textId="77777777" w:rsidR="00F164E3" w:rsidRPr="000F1314" w:rsidRDefault="00F164E3" w:rsidP="00F164E3">
      <w:pPr>
        <w:numPr>
          <w:ilvl w:val="0"/>
          <w:numId w:val="24"/>
        </w:numPr>
        <w:rPr>
          <w:rFonts w:eastAsia="Times New Roman"/>
          <w:color w:val="000000"/>
          <w:lang w:eastAsia="ar-SA"/>
        </w:rPr>
      </w:pPr>
      <w:r w:rsidRPr="000F1314">
        <w:rPr>
          <w:rFonts w:eastAsia="NewtonCSanPin-Regular"/>
        </w:rPr>
        <w:t>умение</w:t>
      </w:r>
      <w:r w:rsidRPr="000F1314">
        <w:rPr>
          <w:rFonts w:eastAsia="Times New Roman"/>
          <w:color w:val="000000"/>
          <w:lang w:eastAsia="ar-SA"/>
        </w:rPr>
        <w:t xml:space="preserve"> определять цели, функции участников, способы взаимодействия;</w:t>
      </w:r>
    </w:p>
    <w:p w14:paraId="4EA9F31D" w14:textId="77777777" w:rsidR="00F164E3" w:rsidRPr="000F1314" w:rsidRDefault="00F164E3" w:rsidP="00F164E3">
      <w:pPr>
        <w:numPr>
          <w:ilvl w:val="0"/>
          <w:numId w:val="24"/>
        </w:numPr>
        <w:rPr>
          <w:rFonts w:eastAsia="Times New Roman"/>
        </w:rPr>
      </w:pPr>
      <w:r w:rsidRPr="000F1314">
        <w:rPr>
          <w:rFonts w:eastAsia="NewtonCSanPin-Regular"/>
        </w:rPr>
        <w:lastRenderedPageBreak/>
        <w:t>умение</w:t>
      </w:r>
      <w:r w:rsidRPr="000F1314">
        <w:rPr>
          <w:rFonts w:eastAsia="Times New Roman"/>
        </w:rPr>
        <w:t xml:space="preserve"> договариваться о распределении функций и ролей в совместной деятельности</w:t>
      </w:r>
    </w:p>
    <w:p w14:paraId="68E07ACC" w14:textId="77777777" w:rsidR="00F164E3" w:rsidRPr="000F1314" w:rsidRDefault="00F164E3" w:rsidP="00F164E3">
      <w:pPr>
        <w:numPr>
          <w:ilvl w:val="0"/>
          <w:numId w:val="24"/>
        </w:numPr>
        <w:rPr>
          <w:rFonts w:eastAsia="NewtonCSanPin-Regular"/>
        </w:rPr>
      </w:pPr>
      <w:r w:rsidRPr="000F1314">
        <w:rPr>
          <w:rFonts w:eastAsia="NewtonCSanPin-Regular"/>
        </w:rPr>
        <w:t>умение формулировать собственное мнение и позицию;</w:t>
      </w:r>
    </w:p>
    <w:p w14:paraId="06D3D28F" w14:textId="77777777" w:rsidR="00F164E3" w:rsidRPr="000F1314" w:rsidRDefault="00F164E3" w:rsidP="00F164E3">
      <w:pPr>
        <w:numPr>
          <w:ilvl w:val="0"/>
          <w:numId w:val="24"/>
        </w:numPr>
        <w:rPr>
          <w:rFonts w:eastAsia="NewtonCSanPin-Italic"/>
        </w:rPr>
      </w:pPr>
      <w:r w:rsidRPr="000F1314">
        <w:rPr>
          <w:rFonts w:eastAsia="NewtonCSanPin-Regular"/>
        </w:rPr>
        <w:t>умение</w:t>
      </w:r>
      <w:r w:rsidRPr="000F1314">
        <w:rPr>
          <w:rFonts w:eastAsia="NewtonCSanPin-Italic"/>
        </w:rPr>
        <w:t xml:space="preserve"> координировать и принимать различные позиции во взаимодействии.</w:t>
      </w:r>
    </w:p>
    <w:p w14:paraId="07416163" w14:textId="77777777" w:rsidR="00F164E3" w:rsidRPr="000F1314" w:rsidRDefault="00F164E3" w:rsidP="00F164E3">
      <w:pPr>
        <w:rPr>
          <w:rFonts w:eastAsia="Times New Roman"/>
          <w:b/>
          <w:i/>
          <w:color w:val="000000"/>
          <w:lang w:eastAsia="ar-SA"/>
        </w:rPr>
      </w:pPr>
      <w:r w:rsidRPr="000F1314">
        <w:rPr>
          <w:rFonts w:eastAsia="Times New Roman"/>
          <w:b/>
          <w:i/>
          <w:color w:val="000000"/>
          <w:lang w:eastAsia="ar-SA"/>
        </w:rPr>
        <w:t>познавательные универсальные учебные действия</w:t>
      </w:r>
    </w:p>
    <w:p w14:paraId="7241D799" w14:textId="77777777" w:rsidR="00F164E3" w:rsidRPr="000F1314" w:rsidRDefault="00F164E3" w:rsidP="00F164E3">
      <w:pPr>
        <w:numPr>
          <w:ilvl w:val="0"/>
          <w:numId w:val="25"/>
        </w:numPr>
        <w:rPr>
          <w:rFonts w:eastAsia="Times New Roman"/>
          <w:iCs/>
          <w:color w:val="000000"/>
          <w:lang w:eastAsia="ar-SA"/>
        </w:rPr>
      </w:pPr>
      <w:r w:rsidRPr="000F1314">
        <w:rPr>
          <w:rFonts w:eastAsia="NewtonCSanPin-Regular"/>
        </w:rPr>
        <w:t>умение</w:t>
      </w:r>
      <w:r w:rsidRPr="000F1314">
        <w:rPr>
          <w:rFonts w:eastAsia="Times New Roman"/>
          <w:iCs/>
          <w:color w:val="000000"/>
          <w:lang w:eastAsia="ar-SA"/>
        </w:rPr>
        <w:t xml:space="preserve"> ставить и формулировать проблемы;</w:t>
      </w:r>
    </w:p>
    <w:p w14:paraId="62F8F11B" w14:textId="77777777" w:rsidR="00F164E3" w:rsidRPr="000F1314" w:rsidRDefault="00F164E3" w:rsidP="00F164E3">
      <w:pPr>
        <w:numPr>
          <w:ilvl w:val="0"/>
          <w:numId w:val="25"/>
        </w:numPr>
        <w:rPr>
          <w:rFonts w:eastAsia="NewtonCSanPin-Italic"/>
        </w:rPr>
      </w:pPr>
      <w:r w:rsidRPr="000F1314">
        <w:rPr>
          <w:rFonts w:eastAsia="NewtonCSanPin-Regular"/>
        </w:rPr>
        <w:t>умение</w:t>
      </w:r>
      <w:r w:rsidRPr="000F1314">
        <w:rPr>
          <w:rFonts w:eastAsia="NewtonCSanPin-Italic"/>
        </w:rPr>
        <w:t xml:space="preserve"> осознанно и произвольно строить сообщения в устной и письменной форме, в том числе творческого и исследовательского характера;</w:t>
      </w:r>
    </w:p>
    <w:p w14:paraId="034681A3" w14:textId="77777777" w:rsidR="00F164E3" w:rsidRPr="000F1314" w:rsidRDefault="00F164E3" w:rsidP="00F164E3">
      <w:pPr>
        <w:numPr>
          <w:ilvl w:val="0"/>
          <w:numId w:val="25"/>
        </w:numPr>
        <w:rPr>
          <w:rFonts w:eastAsia="Times New Roman"/>
          <w:iCs/>
          <w:color w:val="000000"/>
          <w:lang w:eastAsia="ar-SA"/>
        </w:rPr>
      </w:pPr>
      <w:r w:rsidRPr="000F1314">
        <w:rPr>
          <w:rFonts w:eastAsia="NewtonCSanPin-Regular"/>
        </w:rPr>
        <w:t>умение</w:t>
      </w:r>
      <w:r w:rsidRPr="000F1314">
        <w:rPr>
          <w:rFonts w:eastAsia="Times New Roman"/>
          <w:iCs/>
          <w:color w:val="000000"/>
          <w:lang w:eastAsia="ar-SA"/>
        </w:rPr>
        <w:t xml:space="preserve"> узнавать, называть и определять объекты и явления окружающей действительности в соответствии с содержанием учебных предметов.</w:t>
      </w:r>
    </w:p>
    <w:p w14:paraId="42E8021D" w14:textId="77777777" w:rsidR="00F164E3" w:rsidRPr="000F1314" w:rsidRDefault="00D03C16" w:rsidP="00F164E3">
      <w:pPr>
        <w:numPr>
          <w:ilvl w:val="0"/>
          <w:numId w:val="25"/>
        </w:numPr>
        <w:rPr>
          <w:rFonts w:eastAsia="NewtonCSanPin-Italic"/>
        </w:rPr>
      </w:pPr>
      <w:proofErr w:type="spellStart"/>
      <w:r w:rsidRPr="000F1314">
        <w:rPr>
          <w:rFonts w:eastAsia="NewtonCSanPin-Regular"/>
        </w:rPr>
        <w:t>У</w:t>
      </w:r>
      <w:r w:rsidR="00F164E3" w:rsidRPr="000F1314">
        <w:rPr>
          <w:rFonts w:eastAsia="NewtonCSanPin-Regular"/>
        </w:rPr>
        <w:t>мение</w:t>
      </w:r>
      <w:r w:rsidR="00F164E3" w:rsidRPr="000F1314">
        <w:rPr>
          <w:rFonts w:eastAsia="NewtonCSanPin-Italic"/>
        </w:rPr>
        <w:t>фиксировать</w:t>
      </w:r>
      <w:proofErr w:type="spellEnd"/>
      <w:r w:rsidR="00F164E3" w:rsidRPr="000F1314">
        <w:rPr>
          <w:rFonts w:eastAsia="NewtonCSanPin-Italic"/>
        </w:rPr>
        <w:t xml:space="preserve"> информацию об окружающем мире, в том числе с помощью  ИКТ, заполнять  предложенные схемы с опорой на прочитанный текст.</w:t>
      </w:r>
    </w:p>
    <w:p w14:paraId="59A5D958" w14:textId="77777777" w:rsidR="00B9602D" w:rsidRPr="000F1314" w:rsidRDefault="00F164E3" w:rsidP="00F164E3">
      <w:pPr>
        <w:numPr>
          <w:ilvl w:val="0"/>
          <w:numId w:val="25"/>
        </w:numPr>
        <w:rPr>
          <w:rFonts w:eastAsia="NewtonCSanPin-Regular"/>
        </w:rPr>
      </w:pPr>
      <w:r w:rsidRPr="000F1314">
        <w:rPr>
          <w:rFonts w:eastAsia="NewtonCSanPin-Regular"/>
        </w:rPr>
        <w:t>умение устанавливать  причинно-следственные связи</w:t>
      </w:r>
    </w:p>
    <w:p w14:paraId="4A8FE866" w14:textId="77777777" w:rsidR="00F164E3" w:rsidRPr="000F1314" w:rsidRDefault="00F164E3" w:rsidP="00B9602D">
      <w:pPr>
        <w:ind w:left="720"/>
        <w:rPr>
          <w:rFonts w:eastAsia="NewtonCSanPin-Regular"/>
        </w:rPr>
      </w:pPr>
      <w:r w:rsidRPr="000F1314">
        <w:rPr>
          <w:rFonts w:eastAsia="NewtonCSanPin-Regular"/>
        </w:rPr>
        <w:t>.</w:t>
      </w:r>
    </w:p>
    <w:p w14:paraId="0DD36C52" w14:textId="77777777" w:rsidR="00AE5601" w:rsidRDefault="00AE5601" w:rsidP="00C46988">
      <w:pPr>
        <w:ind w:firstLine="360"/>
        <w:jc w:val="both"/>
      </w:pPr>
      <w:r w:rsidRPr="000F1314">
        <w:t>Для оценки планируемых результатов освоения программы рекомендовано использовать  диагностический инструментарий, представленный в таблице.</w:t>
      </w:r>
    </w:p>
    <w:p w14:paraId="02EF4269" w14:textId="77777777" w:rsidR="006845F1" w:rsidRDefault="006845F1" w:rsidP="00C46988">
      <w:pPr>
        <w:ind w:firstLine="360"/>
        <w:jc w:val="both"/>
      </w:pPr>
    </w:p>
    <w:p w14:paraId="2FD36799" w14:textId="77777777" w:rsidR="006845F1" w:rsidRPr="000F1314" w:rsidRDefault="006845F1" w:rsidP="00C46988">
      <w:pPr>
        <w:ind w:firstLine="360"/>
        <w:jc w:val="both"/>
      </w:pPr>
    </w:p>
    <w:p w14:paraId="5C3A2DED" w14:textId="77777777" w:rsidR="00AE5601" w:rsidRPr="000F1314" w:rsidRDefault="00AE5601" w:rsidP="00AE5601">
      <w:pPr>
        <w:ind w:firstLine="360"/>
        <w:jc w:val="both"/>
      </w:pPr>
    </w:p>
    <w:p w14:paraId="3F00C9AB" w14:textId="77777777" w:rsidR="00AE5601" w:rsidRPr="000F1314" w:rsidRDefault="00AE5601" w:rsidP="00AE5601">
      <w:pPr>
        <w:ind w:firstLine="360"/>
        <w:jc w:val="both"/>
      </w:pPr>
    </w:p>
    <w:tbl>
      <w:tblPr>
        <w:tblW w:w="0" w:type="auto"/>
        <w:jc w:val="center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</w:tblBorders>
        <w:tblLook w:val="01E0" w:firstRow="1" w:lastRow="1" w:firstColumn="1" w:lastColumn="1" w:noHBand="0" w:noVBand="0"/>
      </w:tblPr>
      <w:tblGrid>
        <w:gridCol w:w="2682"/>
        <w:gridCol w:w="611"/>
        <w:gridCol w:w="3989"/>
        <w:gridCol w:w="2054"/>
      </w:tblGrid>
      <w:tr w:rsidR="00AE5601" w:rsidRPr="000F1314" w14:paraId="647B8C4C" w14:textId="77777777" w:rsidTr="00B9602D">
        <w:trPr>
          <w:trHeight w:val="589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688" w14:textId="77777777" w:rsidR="00AE5601" w:rsidRPr="000F1314" w:rsidRDefault="00AE5601" w:rsidP="009D5BDD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  <w:r w:rsidRPr="000F1314">
              <w:rPr>
                <w:b/>
                <w:iCs/>
              </w:rPr>
              <w:t>Критерии</w:t>
            </w:r>
          </w:p>
          <w:p w14:paraId="3246C7FA" w14:textId="77777777" w:rsidR="00AE5601" w:rsidRPr="000F1314" w:rsidRDefault="00AE5601" w:rsidP="009D5BDD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A0FA" w14:textId="77777777" w:rsidR="00AE5601" w:rsidRPr="000F1314" w:rsidRDefault="00AE5601" w:rsidP="009D5BDD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8AE3" w14:textId="77777777" w:rsidR="00AE5601" w:rsidRPr="000F1314" w:rsidRDefault="00AE5601" w:rsidP="009D5BDD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F1314">
              <w:rPr>
                <w:b/>
                <w:iCs/>
              </w:rPr>
              <w:t>Показатели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E7CE" w14:textId="77777777" w:rsidR="00AE5601" w:rsidRPr="000F1314" w:rsidRDefault="00AE5601" w:rsidP="009D5BDD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0F1314">
              <w:rPr>
                <w:b/>
                <w:iCs/>
              </w:rPr>
              <w:t>Методики диагностики</w:t>
            </w:r>
          </w:p>
        </w:tc>
      </w:tr>
      <w:tr w:rsidR="00AE5601" w:rsidRPr="000F1314" w14:paraId="1EE24D2B" w14:textId="77777777" w:rsidTr="00B9602D">
        <w:trPr>
          <w:trHeight w:val="2370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1DDE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Когнитивный</w:t>
            </w:r>
          </w:p>
          <w:p w14:paraId="1C00BAD2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знания учащихся о труде, о мире профессий</w:t>
            </w:r>
          </w:p>
          <w:p w14:paraId="630BD6CA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3BEEAE" w14:textId="77777777" w:rsidR="00AE5601" w:rsidRPr="000F1314" w:rsidRDefault="00AE5601" w:rsidP="009D5BDD">
            <w:pPr>
              <w:spacing w:before="100" w:beforeAutospacing="1" w:after="100" w:afterAutospacing="1"/>
              <w:ind w:left="113" w:right="113"/>
              <w:jc w:val="center"/>
              <w:rPr>
                <w:b/>
              </w:rPr>
            </w:pPr>
            <w:r w:rsidRPr="000F1314">
              <w:rPr>
                <w:b/>
              </w:rPr>
              <w:t xml:space="preserve">Уровень </w:t>
            </w:r>
            <w:proofErr w:type="spellStart"/>
            <w:r w:rsidRPr="000F1314">
              <w:rPr>
                <w:b/>
              </w:rPr>
              <w:t>сформированности</w:t>
            </w:r>
            <w:proofErr w:type="spellEnd"/>
            <w:r w:rsidRPr="000F1314">
              <w:rPr>
                <w:b/>
              </w:rPr>
              <w:t xml:space="preserve"> трудового сознания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6740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1.Знания о труде.</w:t>
            </w:r>
          </w:p>
          <w:p w14:paraId="57C5B427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2.Понимание значения труда  для жизни общества и  каждого человека.</w:t>
            </w:r>
          </w:p>
          <w:p w14:paraId="569D14F5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3.Знания об основных профессиях, их особенностях.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DE35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 xml:space="preserve">Тестирование (Тесты «Зачем нужен труд?», </w:t>
            </w:r>
          </w:p>
          <w:p w14:paraId="3E0E83FA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«Какая это профессия?»)</w:t>
            </w:r>
          </w:p>
          <w:p w14:paraId="4DE9D6CD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</w:p>
        </w:tc>
      </w:tr>
      <w:tr w:rsidR="00AE5601" w:rsidRPr="000F1314" w14:paraId="5035627F" w14:textId="77777777" w:rsidTr="00B9602D">
        <w:trPr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42A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Мотивационно-личностный</w:t>
            </w:r>
          </w:p>
          <w:p w14:paraId="0EF34C48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 xml:space="preserve">отношение к труду, интерес к профессиям, желание овладеть </w:t>
            </w:r>
            <w:r w:rsidRPr="000F1314">
              <w:lastRenderedPageBreak/>
              <w:t>какой-либо профессиональной деятельностью</w:t>
            </w: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24A6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BA84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 xml:space="preserve">1.Отношение к труду и людям труда  </w:t>
            </w:r>
          </w:p>
          <w:p w14:paraId="2D741500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2. Интерес к трудовой и профессиональной деятельности.</w:t>
            </w:r>
          </w:p>
          <w:p w14:paraId="59565992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lastRenderedPageBreak/>
              <w:t>3. Желание овладеть какой-либо профессией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20B3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lastRenderedPageBreak/>
              <w:t>Наблюдение</w:t>
            </w:r>
          </w:p>
          <w:p w14:paraId="6C6E4F56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Методика «Продолжи предложение»</w:t>
            </w:r>
          </w:p>
          <w:p w14:paraId="5EE68E0D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lastRenderedPageBreak/>
              <w:t>Беседа «Кем быть?»</w:t>
            </w:r>
          </w:p>
          <w:p w14:paraId="4DE473A5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</w:p>
        </w:tc>
      </w:tr>
      <w:tr w:rsidR="00AE5601" w:rsidRPr="000F1314" w14:paraId="4C4424D5" w14:textId="77777777" w:rsidTr="00B9602D">
        <w:trPr>
          <w:cantSplit/>
          <w:trHeight w:val="1134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8F02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lastRenderedPageBreak/>
              <w:t xml:space="preserve">Поведенческий </w:t>
            </w:r>
          </w:p>
          <w:p w14:paraId="354B16A5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 xml:space="preserve">Навыки трудовой деятельности, ответственность, дисциплинированность, самостоятельность в труде </w:t>
            </w:r>
          </w:p>
          <w:p w14:paraId="1CB08665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</w:p>
          <w:p w14:paraId="3B208AFC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80CB86" w14:textId="77777777" w:rsidR="00AE5601" w:rsidRPr="000F1314" w:rsidRDefault="00AE5601" w:rsidP="009D5BDD">
            <w:pPr>
              <w:spacing w:before="100" w:beforeAutospacing="1" w:after="100" w:afterAutospacing="1"/>
              <w:ind w:left="113" w:right="113"/>
              <w:jc w:val="center"/>
              <w:rPr>
                <w:b/>
              </w:rPr>
            </w:pPr>
            <w:r w:rsidRPr="000F1314">
              <w:rPr>
                <w:b/>
              </w:rPr>
              <w:t>Уровень трудовой активности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B5AF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1.Навыки трудовой деятельности.</w:t>
            </w:r>
          </w:p>
          <w:p w14:paraId="04A2EAE5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2.Проявление трудолюбия, старательности.</w:t>
            </w:r>
          </w:p>
          <w:p w14:paraId="791A1161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3.Добросовестность, активность, ответственность в учебном труде.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AD4C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Наблюдение.</w:t>
            </w:r>
          </w:p>
          <w:p w14:paraId="0C1A2E94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  <w:r w:rsidRPr="000F1314">
              <w:t>Анализ продуктов трудовой деятельности.</w:t>
            </w:r>
          </w:p>
          <w:p w14:paraId="6379A1E1" w14:textId="77777777" w:rsidR="00AE5601" w:rsidRPr="000F1314" w:rsidRDefault="00AE5601" w:rsidP="009D5BDD">
            <w:pPr>
              <w:spacing w:before="100" w:beforeAutospacing="1" w:after="100" w:afterAutospacing="1"/>
              <w:jc w:val="both"/>
            </w:pPr>
          </w:p>
        </w:tc>
      </w:tr>
    </w:tbl>
    <w:p w14:paraId="6D45CF06" w14:textId="77777777" w:rsidR="00B9602D" w:rsidRPr="000F1314" w:rsidRDefault="006845F1" w:rsidP="006845F1">
      <w:pPr>
        <w:rPr>
          <w:b/>
        </w:rPr>
      </w:pPr>
      <w:r>
        <w:rPr>
          <w:b/>
        </w:rPr>
        <w:t xml:space="preserve">                                                                </w:t>
      </w:r>
      <w:r w:rsidR="00B9602D" w:rsidRPr="000F1314">
        <w:rPr>
          <w:b/>
        </w:rPr>
        <w:t>Формы результатов работы, обучающихся в рамках освоения курса</w:t>
      </w:r>
    </w:p>
    <w:p w14:paraId="2A241C9B" w14:textId="77777777" w:rsidR="00B9602D" w:rsidRPr="000F1314" w:rsidRDefault="00B9602D" w:rsidP="00B9602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 w:rsidRPr="000F1314">
        <w:rPr>
          <w:b/>
        </w:rPr>
        <w:t xml:space="preserve"> внеурочной деятельности «В мире профессий»</w:t>
      </w:r>
    </w:p>
    <w:p w14:paraId="466A30DD" w14:textId="77777777" w:rsidR="00AE5601" w:rsidRPr="000F1314" w:rsidRDefault="00AE5601" w:rsidP="00AE5601">
      <w:pPr>
        <w:spacing w:after="100" w:afterAutospacing="1"/>
        <w:ind w:firstLine="708"/>
        <w:jc w:val="both"/>
      </w:pPr>
      <w:r w:rsidRPr="000F1314">
        <w:t xml:space="preserve">Итоги учёта знаний, умений, овладения </w:t>
      </w:r>
      <w:proofErr w:type="gramStart"/>
      <w:r w:rsidRPr="000F1314">
        <w:t>обучающимися</w:t>
      </w:r>
      <w:proofErr w:type="gramEnd"/>
      <w:r w:rsidRPr="000F1314">
        <w:t xml:space="preserve">  универсальных учебных действий подводятся посредством  листов педагогических наблюдений, опросников. 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«портфолио».</w:t>
      </w:r>
    </w:p>
    <w:p w14:paraId="72E15DDB" w14:textId="77777777" w:rsidR="00806184" w:rsidRPr="000F1314" w:rsidRDefault="00AE5601" w:rsidP="006845F1">
      <w:pPr>
        <w:spacing w:after="100" w:afterAutospacing="1"/>
        <w:ind w:firstLine="709"/>
        <w:jc w:val="both"/>
      </w:pPr>
      <w:r w:rsidRPr="000F1314">
        <w:t>Контроль и оценка результатов освоения программы внеурочной деятельности зависит от тематики и содержания изучаемого раздела. Продуктивным будет контроль в процессе организации следующих форм деятельности: викторины, творческие конкурсы, ролевые игры, школьная научно-практическая конференция.</w:t>
      </w:r>
    </w:p>
    <w:p w14:paraId="1A51D1CA" w14:textId="77777777" w:rsidR="00F83265" w:rsidRPr="006303B2" w:rsidRDefault="00F83265" w:rsidP="00F83265">
      <w:pPr>
        <w:jc w:val="center"/>
        <w:rPr>
          <w:b/>
        </w:rPr>
      </w:pPr>
      <w:r w:rsidRPr="006303B2">
        <w:rPr>
          <w:b/>
        </w:rPr>
        <w:t>Примерный оценочный лист проектной работы учащегося ОУ</w:t>
      </w:r>
    </w:p>
    <w:p w14:paraId="4FE9EE8D" w14:textId="77777777" w:rsidR="00F83265" w:rsidRPr="006303B2" w:rsidRDefault="00F83265" w:rsidP="00F83265">
      <w:pPr>
        <w:jc w:val="center"/>
      </w:pPr>
    </w:p>
    <w:tbl>
      <w:tblPr>
        <w:tblW w:w="15180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79"/>
        <w:gridCol w:w="3201"/>
        <w:gridCol w:w="1815"/>
        <w:gridCol w:w="3997"/>
        <w:gridCol w:w="1320"/>
        <w:gridCol w:w="1980"/>
      </w:tblGrid>
      <w:tr w:rsidR="00F83265" w:rsidRPr="006303B2" w14:paraId="0391A2D4" w14:textId="77777777" w:rsidTr="00925863">
        <w:trPr>
          <w:trHeight w:val="140"/>
        </w:trPr>
        <w:tc>
          <w:tcPr>
            <w:tcW w:w="2688" w:type="dxa"/>
          </w:tcPr>
          <w:p w14:paraId="5C716B97" w14:textId="77777777" w:rsidR="00F83265" w:rsidRPr="006303B2" w:rsidRDefault="00F83265" w:rsidP="00925863">
            <w:pPr>
              <w:jc w:val="center"/>
            </w:pPr>
            <w:r w:rsidRPr="006303B2">
              <w:t>Критерий</w:t>
            </w:r>
          </w:p>
        </w:tc>
        <w:tc>
          <w:tcPr>
            <w:tcW w:w="9192" w:type="dxa"/>
            <w:gridSpan w:val="4"/>
          </w:tcPr>
          <w:p w14:paraId="06396DEE" w14:textId="77777777" w:rsidR="00F83265" w:rsidRPr="006303B2" w:rsidRDefault="00F83265" w:rsidP="00925863">
            <w:pPr>
              <w:jc w:val="center"/>
            </w:pPr>
            <w:r w:rsidRPr="006303B2">
              <w:t xml:space="preserve">Уровень </w:t>
            </w:r>
            <w:proofErr w:type="spellStart"/>
            <w:r w:rsidRPr="006303B2">
              <w:t>сформированности</w:t>
            </w:r>
            <w:proofErr w:type="spellEnd"/>
            <w:r w:rsidRPr="006303B2">
              <w:t xml:space="preserve"> навыков проектной деятельности</w:t>
            </w:r>
          </w:p>
        </w:tc>
        <w:tc>
          <w:tcPr>
            <w:tcW w:w="1320" w:type="dxa"/>
          </w:tcPr>
          <w:p w14:paraId="643AF06B" w14:textId="77777777" w:rsidR="00F83265" w:rsidRPr="006303B2" w:rsidRDefault="00F83265" w:rsidP="00925863">
            <w:pPr>
              <w:jc w:val="center"/>
            </w:pPr>
            <w:r w:rsidRPr="006303B2">
              <w:t>Кол-во баллов</w:t>
            </w:r>
          </w:p>
        </w:tc>
        <w:tc>
          <w:tcPr>
            <w:tcW w:w="1980" w:type="dxa"/>
          </w:tcPr>
          <w:p w14:paraId="4426121C" w14:textId="77777777" w:rsidR="00F83265" w:rsidRPr="006303B2" w:rsidRDefault="00F83265" w:rsidP="00925863">
            <w:pPr>
              <w:jc w:val="center"/>
            </w:pPr>
            <w:r w:rsidRPr="006303B2">
              <w:t>Полученный результат в баллах</w:t>
            </w:r>
          </w:p>
        </w:tc>
      </w:tr>
      <w:tr w:rsidR="00F83265" w:rsidRPr="006303B2" w14:paraId="2AA6BAC9" w14:textId="77777777" w:rsidTr="00925863">
        <w:trPr>
          <w:trHeight w:val="140"/>
        </w:trPr>
        <w:tc>
          <w:tcPr>
            <w:tcW w:w="2688" w:type="dxa"/>
            <w:vMerge w:val="restart"/>
          </w:tcPr>
          <w:p w14:paraId="05204CA7" w14:textId="77777777" w:rsidR="00F83265" w:rsidRPr="006303B2" w:rsidRDefault="00F83265" w:rsidP="00925863">
            <w:pPr>
              <w:jc w:val="both"/>
            </w:pPr>
            <w:r w:rsidRPr="006303B2">
              <w:t>Самостоятельное приобретение знаний и решение проблем</w:t>
            </w:r>
          </w:p>
        </w:tc>
        <w:tc>
          <w:tcPr>
            <w:tcW w:w="9192" w:type="dxa"/>
            <w:gridSpan w:val="4"/>
          </w:tcPr>
          <w:p w14:paraId="43294788" w14:textId="77777777" w:rsidR="00F83265" w:rsidRPr="006303B2" w:rsidRDefault="00F83265" w:rsidP="00925863">
            <w:pPr>
              <w:jc w:val="both"/>
            </w:pPr>
            <w:proofErr w:type="gramStart"/>
            <w:r w:rsidRPr="006303B2">
              <w:rPr>
                <w:u w:val="single"/>
              </w:rPr>
              <w:t>Базовый</w:t>
            </w:r>
            <w:proofErr w:type="gramEnd"/>
            <w:r w:rsidRPr="006303B2"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6303B2">
              <w:rPr>
                <w:noProof/>
              </w:rPr>
              <w:t xml:space="preserve"> работы над проектом </w:t>
            </w:r>
            <w:r w:rsidRPr="006303B2">
              <w:t xml:space="preserve">продемонстрирована способность </w:t>
            </w:r>
            <w:proofErr w:type="gramStart"/>
            <w:r w:rsidRPr="006303B2">
              <w:t>приобретать</w:t>
            </w:r>
            <w:proofErr w:type="gramEnd"/>
            <w:r w:rsidRPr="006303B2">
              <w:t xml:space="preserve"> новые знания, достигать более глубокого понимания изученного.</w:t>
            </w:r>
          </w:p>
        </w:tc>
        <w:tc>
          <w:tcPr>
            <w:tcW w:w="1320" w:type="dxa"/>
          </w:tcPr>
          <w:p w14:paraId="21AA1455" w14:textId="77777777" w:rsidR="00F83265" w:rsidRPr="006303B2" w:rsidRDefault="00F83265" w:rsidP="00925863">
            <w:pPr>
              <w:jc w:val="center"/>
            </w:pPr>
            <w:r w:rsidRPr="006303B2">
              <w:t>1</w:t>
            </w:r>
          </w:p>
        </w:tc>
        <w:tc>
          <w:tcPr>
            <w:tcW w:w="1980" w:type="dxa"/>
          </w:tcPr>
          <w:p w14:paraId="14DAD840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6AD31F1D" w14:textId="77777777" w:rsidTr="00925863">
        <w:trPr>
          <w:trHeight w:val="140"/>
        </w:trPr>
        <w:tc>
          <w:tcPr>
            <w:tcW w:w="2688" w:type="dxa"/>
            <w:vMerge/>
          </w:tcPr>
          <w:p w14:paraId="595878F3" w14:textId="77777777" w:rsidR="00F83265" w:rsidRPr="006303B2" w:rsidRDefault="00F83265" w:rsidP="00925863">
            <w:pPr>
              <w:jc w:val="center"/>
            </w:pPr>
          </w:p>
        </w:tc>
        <w:tc>
          <w:tcPr>
            <w:tcW w:w="9192" w:type="dxa"/>
            <w:gridSpan w:val="4"/>
          </w:tcPr>
          <w:p w14:paraId="3224EA81" w14:textId="77777777" w:rsidR="00F83265" w:rsidRPr="006303B2" w:rsidRDefault="00F83265" w:rsidP="00925863">
            <w:pPr>
              <w:jc w:val="both"/>
            </w:pPr>
            <w:proofErr w:type="gramStart"/>
            <w:r w:rsidRPr="006303B2">
              <w:rPr>
                <w:u w:val="single"/>
              </w:rPr>
              <w:t>Высокий</w:t>
            </w:r>
            <w:proofErr w:type="gramEnd"/>
            <w:r w:rsidRPr="006303B2">
              <w:t xml:space="preserve"> - Работа в целом свидетельствует о способности самостоятельно ставить </w:t>
            </w:r>
            <w:r w:rsidRPr="006303B2">
              <w:lastRenderedPageBreak/>
              <w:t xml:space="preserve">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</w:t>
            </w:r>
            <w:proofErr w:type="gramStart"/>
            <w:r w:rsidRPr="006303B2">
              <w:t>приобретать</w:t>
            </w:r>
            <w:proofErr w:type="gramEnd"/>
            <w:r w:rsidRPr="006303B2">
              <w:t xml:space="preserve">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320" w:type="dxa"/>
          </w:tcPr>
          <w:p w14:paraId="4D4523BD" w14:textId="77777777" w:rsidR="00F83265" w:rsidRPr="006303B2" w:rsidRDefault="00F83265" w:rsidP="00925863">
            <w:pPr>
              <w:jc w:val="center"/>
            </w:pPr>
            <w:r w:rsidRPr="006303B2">
              <w:lastRenderedPageBreak/>
              <w:t>2</w:t>
            </w:r>
          </w:p>
        </w:tc>
        <w:tc>
          <w:tcPr>
            <w:tcW w:w="1980" w:type="dxa"/>
          </w:tcPr>
          <w:p w14:paraId="7078F16F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02592CAE" w14:textId="77777777" w:rsidTr="00925863">
        <w:trPr>
          <w:trHeight w:val="140"/>
        </w:trPr>
        <w:tc>
          <w:tcPr>
            <w:tcW w:w="2688" w:type="dxa"/>
            <w:vMerge/>
          </w:tcPr>
          <w:p w14:paraId="405D9C0A" w14:textId="77777777" w:rsidR="00F83265" w:rsidRPr="006303B2" w:rsidRDefault="00F83265" w:rsidP="00925863">
            <w:pPr>
              <w:jc w:val="center"/>
            </w:pPr>
          </w:p>
        </w:tc>
        <w:tc>
          <w:tcPr>
            <w:tcW w:w="9192" w:type="dxa"/>
            <w:gridSpan w:val="4"/>
          </w:tcPr>
          <w:p w14:paraId="6237F2E3" w14:textId="77777777" w:rsidR="00F83265" w:rsidRPr="006303B2" w:rsidRDefault="00F83265" w:rsidP="00925863">
            <w:pPr>
              <w:jc w:val="both"/>
            </w:pPr>
            <w:r w:rsidRPr="006303B2">
              <w:rPr>
                <w:u w:val="single"/>
              </w:rPr>
              <w:t>Повышенны</w:t>
            </w:r>
            <w:proofErr w:type="gramStart"/>
            <w:r w:rsidRPr="006303B2">
              <w:rPr>
                <w:u w:val="single"/>
              </w:rPr>
              <w:t>й</w:t>
            </w:r>
            <w:r w:rsidRPr="006303B2">
              <w:t>-</w:t>
            </w:r>
            <w:proofErr w:type="gramEnd"/>
            <w:r w:rsidRPr="006303B2">
              <w:t xml:space="preserve">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реализовывать и апробировать принятое решение. Учащимся продемонстрирована способность на этой основе </w:t>
            </w:r>
            <w:proofErr w:type="gramStart"/>
            <w:r w:rsidRPr="006303B2">
              <w:t>приобретать</w:t>
            </w:r>
            <w:proofErr w:type="gramEnd"/>
            <w:r w:rsidRPr="006303B2">
              <w:t xml:space="preserve">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320" w:type="dxa"/>
          </w:tcPr>
          <w:p w14:paraId="176DE4B4" w14:textId="77777777" w:rsidR="00F83265" w:rsidRPr="006303B2" w:rsidRDefault="00F83265" w:rsidP="00925863">
            <w:pPr>
              <w:jc w:val="center"/>
            </w:pPr>
            <w:r w:rsidRPr="006303B2">
              <w:t>3</w:t>
            </w:r>
          </w:p>
        </w:tc>
        <w:tc>
          <w:tcPr>
            <w:tcW w:w="1980" w:type="dxa"/>
          </w:tcPr>
          <w:p w14:paraId="6DEB98FE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2A67AC18" w14:textId="77777777" w:rsidTr="00925863">
        <w:trPr>
          <w:trHeight w:val="612"/>
        </w:trPr>
        <w:tc>
          <w:tcPr>
            <w:tcW w:w="2688" w:type="dxa"/>
            <w:vMerge w:val="restart"/>
          </w:tcPr>
          <w:p w14:paraId="3213D1F9" w14:textId="77777777" w:rsidR="00F83265" w:rsidRPr="006303B2" w:rsidRDefault="00F83265" w:rsidP="00925863">
            <w:pPr>
              <w:jc w:val="both"/>
            </w:pPr>
            <w:r w:rsidRPr="006303B2">
              <w:t>Знание предмета</w:t>
            </w:r>
          </w:p>
        </w:tc>
        <w:tc>
          <w:tcPr>
            <w:tcW w:w="9192" w:type="dxa"/>
            <w:gridSpan w:val="4"/>
          </w:tcPr>
          <w:p w14:paraId="3D6B113B" w14:textId="77777777" w:rsidR="00F83265" w:rsidRPr="006303B2" w:rsidRDefault="00F83265" w:rsidP="00925863">
            <w:pPr>
              <w:jc w:val="both"/>
            </w:pPr>
            <w:proofErr w:type="gramStart"/>
            <w:r w:rsidRPr="006303B2">
              <w:rPr>
                <w:u w:val="single"/>
              </w:rPr>
              <w:t>Базовый</w:t>
            </w:r>
            <w:proofErr w:type="gramEnd"/>
            <w:r w:rsidRPr="006303B2"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320" w:type="dxa"/>
          </w:tcPr>
          <w:p w14:paraId="4F80D1C2" w14:textId="77777777" w:rsidR="00F83265" w:rsidRPr="006303B2" w:rsidRDefault="00F83265" w:rsidP="00925863">
            <w:pPr>
              <w:jc w:val="center"/>
            </w:pPr>
            <w:r w:rsidRPr="006303B2">
              <w:t>1</w:t>
            </w:r>
          </w:p>
        </w:tc>
        <w:tc>
          <w:tcPr>
            <w:tcW w:w="1980" w:type="dxa"/>
          </w:tcPr>
          <w:p w14:paraId="1BFBEAB4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05E034FE" w14:textId="77777777" w:rsidTr="00925863">
        <w:trPr>
          <w:trHeight w:val="140"/>
        </w:trPr>
        <w:tc>
          <w:tcPr>
            <w:tcW w:w="2688" w:type="dxa"/>
            <w:vMerge/>
          </w:tcPr>
          <w:p w14:paraId="6641F11A" w14:textId="77777777" w:rsidR="00F83265" w:rsidRPr="006303B2" w:rsidRDefault="00F83265" w:rsidP="00925863">
            <w:pPr>
              <w:jc w:val="center"/>
            </w:pPr>
          </w:p>
        </w:tc>
        <w:tc>
          <w:tcPr>
            <w:tcW w:w="9192" w:type="dxa"/>
            <w:gridSpan w:val="4"/>
          </w:tcPr>
          <w:p w14:paraId="0ACB713A" w14:textId="77777777" w:rsidR="00F83265" w:rsidRPr="006303B2" w:rsidRDefault="00F83265" w:rsidP="00925863">
            <w:pPr>
              <w:jc w:val="both"/>
            </w:pPr>
            <w:proofErr w:type="gramStart"/>
            <w:r w:rsidRPr="006303B2">
              <w:rPr>
                <w:u w:val="single"/>
              </w:rPr>
              <w:t>Высокий</w:t>
            </w:r>
            <w:proofErr w:type="gramEnd"/>
            <w:r w:rsidRPr="006303B2"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320" w:type="dxa"/>
          </w:tcPr>
          <w:p w14:paraId="39C37E6F" w14:textId="77777777" w:rsidR="00F83265" w:rsidRPr="006303B2" w:rsidRDefault="00F83265" w:rsidP="00925863">
            <w:pPr>
              <w:jc w:val="center"/>
            </w:pPr>
            <w:r w:rsidRPr="006303B2">
              <w:t>2</w:t>
            </w:r>
          </w:p>
        </w:tc>
        <w:tc>
          <w:tcPr>
            <w:tcW w:w="1980" w:type="dxa"/>
          </w:tcPr>
          <w:p w14:paraId="1BD6434A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078AE0AB" w14:textId="77777777" w:rsidTr="00925863">
        <w:trPr>
          <w:trHeight w:val="140"/>
        </w:trPr>
        <w:tc>
          <w:tcPr>
            <w:tcW w:w="2688" w:type="dxa"/>
            <w:vMerge/>
          </w:tcPr>
          <w:p w14:paraId="055DB637" w14:textId="77777777" w:rsidR="00F83265" w:rsidRPr="006303B2" w:rsidRDefault="00F83265" w:rsidP="00925863">
            <w:pPr>
              <w:jc w:val="center"/>
            </w:pPr>
          </w:p>
        </w:tc>
        <w:tc>
          <w:tcPr>
            <w:tcW w:w="9192" w:type="dxa"/>
            <w:gridSpan w:val="4"/>
          </w:tcPr>
          <w:p w14:paraId="77240975" w14:textId="77777777" w:rsidR="00F83265" w:rsidRPr="006303B2" w:rsidRDefault="00F83265" w:rsidP="00925863">
            <w:pPr>
              <w:jc w:val="both"/>
            </w:pPr>
            <w:r w:rsidRPr="006303B2">
              <w:rPr>
                <w:u w:val="single"/>
              </w:rPr>
              <w:t>Повышенны</w:t>
            </w:r>
            <w:proofErr w:type="gramStart"/>
            <w:r w:rsidRPr="006303B2">
              <w:rPr>
                <w:u w:val="single"/>
              </w:rPr>
              <w:t>й</w:t>
            </w:r>
            <w:r w:rsidRPr="006303B2">
              <w:t>-</w:t>
            </w:r>
            <w:proofErr w:type="gramEnd"/>
            <w:r w:rsidRPr="006303B2">
              <w:t xml:space="preserve">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320" w:type="dxa"/>
          </w:tcPr>
          <w:p w14:paraId="3C8BD786" w14:textId="77777777" w:rsidR="00F83265" w:rsidRPr="006303B2" w:rsidRDefault="00F83265" w:rsidP="00925863">
            <w:pPr>
              <w:jc w:val="center"/>
            </w:pPr>
            <w:r w:rsidRPr="006303B2">
              <w:t>3</w:t>
            </w:r>
          </w:p>
        </w:tc>
        <w:tc>
          <w:tcPr>
            <w:tcW w:w="1980" w:type="dxa"/>
          </w:tcPr>
          <w:p w14:paraId="5BD7F97C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3668652E" w14:textId="77777777" w:rsidTr="00925863">
        <w:trPr>
          <w:trHeight w:val="1074"/>
        </w:trPr>
        <w:tc>
          <w:tcPr>
            <w:tcW w:w="2688" w:type="dxa"/>
            <w:vMerge w:val="restart"/>
          </w:tcPr>
          <w:p w14:paraId="75D9B2B2" w14:textId="77777777" w:rsidR="00F83265" w:rsidRPr="006303B2" w:rsidRDefault="00F83265" w:rsidP="00925863">
            <w:pPr>
              <w:jc w:val="both"/>
            </w:pPr>
            <w:r w:rsidRPr="006303B2">
              <w:t>Регулятивные действия</w:t>
            </w:r>
          </w:p>
        </w:tc>
        <w:tc>
          <w:tcPr>
            <w:tcW w:w="9192" w:type="dxa"/>
            <w:gridSpan w:val="4"/>
          </w:tcPr>
          <w:p w14:paraId="3BA947CE" w14:textId="77777777" w:rsidR="00F83265" w:rsidRPr="006303B2" w:rsidRDefault="00F83265" w:rsidP="00925863">
            <w:pPr>
              <w:jc w:val="both"/>
            </w:pPr>
            <w:proofErr w:type="gramStart"/>
            <w:r w:rsidRPr="006303B2">
              <w:rPr>
                <w:u w:val="single"/>
              </w:rPr>
              <w:t>Базовый</w:t>
            </w:r>
            <w:proofErr w:type="gramEnd"/>
            <w:r w:rsidRPr="006303B2"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320" w:type="dxa"/>
          </w:tcPr>
          <w:p w14:paraId="68348E50" w14:textId="77777777" w:rsidR="00F83265" w:rsidRPr="006303B2" w:rsidRDefault="00F83265" w:rsidP="00925863">
            <w:pPr>
              <w:jc w:val="center"/>
            </w:pPr>
            <w:r w:rsidRPr="006303B2">
              <w:t>1</w:t>
            </w:r>
          </w:p>
        </w:tc>
        <w:tc>
          <w:tcPr>
            <w:tcW w:w="1980" w:type="dxa"/>
          </w:tcPr>
          <w:p w14:paraId="43448328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491348C1" w14:textId="77777777" w:rsidTr="00925863">
        <w:trPr>
          <w:trHeight w:val="140"/>
        </w:trPr>
        <w:tc>
          <w:tcPr>
            <w:tcW w:w="2688" w:type="dxa"/>
            <w:vMerge/>
          </w:tcPr>
          <w:p w14:paraId="5DFE72C5" w14:textId="77777777" w:rsidR="00F83265" w:rsidRPr="006303B2" w:rsidRDefault="00F83265" w:rsidP="00925863">
            <w:pPr>
              <w:jc w:val="center"/>
            </w:pPr>
          </w:p>
        </w:tc>
        <w:tc>
          <w:tcPr>
            <w:tcW w:w="9192" w:type="dxa"/>
            <w:gridSpan w:val="4"/>
          </w:tcPr>
          <w:p w14:paraId="0585E056" w14:textId="77777777" w:rsidR="00F83265" w:rsidRPr="006303B2" w:rsidRDefault="00F83265" w:rsidP="00925863">
            <w:pPr>
              <w:jc w:val="both"/>
            </w:pPr>
            <w:proofErr w:type="gramStart"/>
            <w:r w:rsidRPr="006303B2">
              <w:rPr>
                <w:u w:val="single"/>
              </w:rPr>
              <w:t>Высокий</w:t>
            </w:r>
            <w:proofErr w:type="gramEnd"/>
            <w:r w:rsidRPr="006303B2"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320" w:type="dxa"/>
          </w:tcPr>
          <w:p w14:paraId="7BFC04E0" w14:textId="77777777" w:rsidR="00F83265" w:rsidRPr="006303B2" w:rsidRDefault="00F83265" w:rsidP="00925863">
            <w:pPr>
              <w:jc w:val="center"/>
            </w:pPr>
            <w:r w:rsidRPr="006303B2">
              <w:t>2</w:t>
            </w:r>
          </w:p>
        </w:tc>
        <w:tc>
          <w:tcPr>
            <w:tcW w:w="1980" w:type="dxa"/>
          </w:tcPr>
          <w:p w14:paraId="0E540A14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4DB71FDF" w14:textId="77777777" w:rsidTr="00925863">
        <w:trPr>
          <w:trHeight w:val="140"/>
        </w:trPr>
        <w:tc>
          <w:tcPr>
            <w:tcW w:w="2688" w:type="dxa"/>
            <w:vMerge/>
          </w:tcPr>
          <w:p w14:paraId="03DAE364" w14:textId="77777777" w:rsidR="00F83265" w:rsidRPr="006303B2" w:rsidRDefault="00F83265" w:rsidP="00925863">
            <w:pPr>
              <w:jc w:val="center"/>
            </w:pPr>
          </w:p>
        </w:tc>
        <w:tc>
          <w:tcPr>
            <w:tcW w:w="9192" w:type="dxa"/>
            <w:gridSpan w:val="4"/>
          </w:tcPr>
          <w:p w14:paraId="7F522D8B" w14:textId="77777777" w:rsidR="00F83265" w:rsidRPr="006303B2" w:rsidRDefault="00F83265" w:rsidP="00925863">
            <w:pPr>
              <w:jc w:val="both"/>
            </w:pPr>
            <w:proofErr w:type="gramStart"/>
            <w:r w:rsidRPr="006303B2">
              <w:rPr>
                <w:u w:val="single"/>
              </w:rPr>
              <w:t>Повышенный</w:t>
            </w:r>
            <w:proofErr w:type="gramEnd"/>
            <w:r w:rsidRPr="006303B2"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320" w:type="dxa"/>
          </w:tcPr>
          <w:p w14:paraId="0EAA32DF" w14:textId="77777777" w:rsidR="00F83265" w:rsidRPr="006303B2" w:rsidRDefault="00F83265" w:rsidP="00925863">
            <w:pPr>
              <w:jc w:val="center"/>
            </w:pPr>
            <w:r w:rsidRPr="006303B2">
              <w:t>3</w:t>
            </w:r>
          </w:p>
        </w:tc>
        <w:tc>
          <w:tcPr>
            <w:tcW w:w="1980" w:type="dxa"/>
          </w:tcPr>
          <w:p w14:paraId="326E54C7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51B9C5C8" w14:textId="77777777" w:rsidTr="00925863">
        <w:trPr>
          <w:trHeight w:val="819"/>
        </w:trPr>
        <w:tc>
          <w:tcPr>
            <w:tcW w:w="2688" w:type="dxa"/>
            <w:vMerge w:val="restart"/>
          </w:tcPr>
          <w:p w14:paraId="054E9617" w14:textId="77777777" w:rsidR="00F83265" w:rsidRPr="006303B2" w:rsidRDefault="00F83265" w:rsidP="00925863">
            <w:pPr>
              <w:jc w:val="center"/>
            </w:pPr>
            <w:r w:rsidRPr="006303B2">
              <w:lastRenderedPageBreak/>
              <w:t>Коммуникация</w:t>
            </w:r>
          </w:p>
        </w:tc>
        <w:tc>
          <w:tcPr>
            <w:tcW w:w="9192" w:type="dxa"/>
            <w:gridSpan w:val="4"/>
          </w:tcPr>
          <w:p w14:paraId="32E0AF4C" w14:textId="77777777" w:rsidR="00F83265" w:rsidRPr="006303B2" w:rsidRDefault="00F83265" w:rsidP="00925863">
            <w:pPr>
              <w:jc w:val="both"/>
            </w:pPr>
            <w:r w:rsidRPr="006303B2">
              <w:rPr>
                <w:u w:val="single"/>
              </w:rPr>
              <w:t>Базовый</w:t>
            </w:r>
            <w:r w:rsidRPr="006303B2"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320" w:type="dxa"/>
          </w:tcPr>
          <w:p w14:paraId="70B1C043" w14:textId="77777777" w:rsidR="00F83265" w:rsidRPr="006303B2" w:rsidRDefault="00F83265" w:rsidP="00925863">
            <w:pPr>
              <w:jc w:val="center"/>
            </w:pPr>
            <w:r w:rsidRPr="006303B2">
              <w:t>1</w:t>
            </w:r>
          </w:p>
        </w:tc>
        <w:tc>
          <w:tcPr>
            <w:tcW w:w="1980" w:type="dxa"/>
          </w:tcPr>
          <w:p w14:paraId="6E29B962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4DC0B3D2" w14:textId="77777777" w:rsidTr="00925863">
        <w:trPr>
          <w:trHeight w:val="140"/>
        </w:trPr>
        <w:tc>
          <w:tcPr>
            <w:tcW w:w="2688" w:type="dxa"/>
            <w:vMerge/>
          </w:tcPr>
          <w:p w14:paraId="5EE57A1F" w14:textId="77777777" w:rsidR="00F83265" w:rsidRPr="006303B2" w:rsidRDefault="00F83265" w:rsidP="00925863">
            <w:pPr>
              <w:jc w:val="center"/>
            </w:pPr>
          </w:p>
        </w:tc>
        <w:tc>
          <w:tcPr>
            <w:tcW w:w="9192" w:type="dxa"/>
            <w:gridSpan w:val="4"/>
          </w:tcPr>
          <w:p w14:paraId="248AE9C1" w14:textId="77777777" w:rsidR="00F83265" w:rsidRPr="006303B2" w:rsidRDefault="00F83265" w:rsidP="00925863">
            <w:pPr>
              <w:jc w:val="both"/>
            </w:pPr>
            <w:proofErr w:type="gramStart"/>
            <w:r w:rsidRPr="006303B2">
              <w:rPr>
                <w:u w:val="single"/>
              </w:rPr>
              <w:t>Высокий</w:t>
            </w:r>
            <w:proofErr w:type="gramEnd"/>
            <w:r w:rsidRPr="006303B2">
              <w:t xml:space="preserve"> - Тема ясно определена и пояснена. Текст/сообщение хорошо </w:t>
            </w:r>
            <w:proofErr w:type="gramStart"/>
            <w:r w:rsidRPr="006303B2">
              <w:t>структурированы</w:t>
            </w:r>
            <w:proofErr w:type="gramEnd"/>
            <w:r w:rsidRPr="006303B2">
              <w:t>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320" w:type="dxa"/>
          </w:tcPr>
          <w:p w14:paraId="00365993" w14:textId="77777777" w:rsidR="00F83265" w:rsidRPr="006303B2" w:rsidRDefault="00F83265" w:rsidP="00925863">
            <w:pPr>
              <w:jc w:val="center"/>
            </w:pPr>
            <w:r w:rsidRPr="006303B2">
              <w:t>2</w:t>
            </w:r>
          </w:p>
        </w:tc>
        <w:tc>
          <w:tcPr>
            <w:tcW w:w="1980" w:type="dxa"/>
          </w:tcPr>
          <w:p w14:paraId="40170251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181B7A01" w14:textId="77777777" w:rsidTr="00925863">
        <w:trPr>
          <w:trHeight w:val="140"/>
        </w:trPr>
        <w:tc>
          <w:tcPr>
            <w:tcW w:w="2688" w:type="dxa"/>
            <w:vMerge/>
          </w:tcPr>
          <w:p w14:paraId="74BF51B5" w14:textId="77777777" w:rsidR="00F83265" w:rsidRPr="006303B2" w:rsidRDefault="00F83265" w:rsidP="00925863">
            <w:pPr>
              <w:jc w:val="center"/>
            </w:pPr>
          </w:p>
        </w:tc>
        <w:tc>
          <w:tcPr>
            <w:tcW w:w="9192" w:type="dxa"/>
            <w:gridSpan w:val="4"/>
          </w:tcPr>
          <w:p w14:paraId="6AAE8576" w14:textId="77777777" w:rsidR="00F83265" w:rsidRPr="006303B2" w:rsidRDefault="00F83265" w:rsidP="00925863">
            <w:pPr>
              <w:jc w:val="both"/>
            </w:pPr>
            <w:r w:rsidRPr="006303B2">
              <w:rPr>
                <w:u w:val="single"/>
              </w:rPr>
              <w:t>Повышенны</w:t>
            </w:r>
            <w:proofErr w:type="gramStart"/>
            <w:r w:rsidRPr="006303B2">
              <w:rPr>
                <w:u w:val="single"/>
              </w:rPr>
              <w:t>й</w:t>
            </w:r>
            <w:r w:rsidRPr="006303B2">
              <w:t>-</w:t>
            </w:r>
            <w:proofErr w:type="gramEnd"/>
            <w:r w:rsidRPr="006303B2">
              <w:t xml:space="preserve"> Тема ясно определена и пояснена. Текст/сообщение хорошо </w:t>
            </w:r>
            <w:proofErr w:type="gramStart"/>
            <w:r w:rsidRPr="006303B2">
              <w:t>структурированы</w:t>
            </w:r>
            <w:proofErr w:type="gramEnd"/>
            <w:r w:rsidRPr="006303B2">
              <w:t>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320" w:type="dxa"/>
          </w:tcPr>
          <w:p w14:paraId="4442F1AF" w14:textId="77777777" w:rsidR="00F83265" w:rsidRPr="006303B2" w:rsidRDefault="00F83265" w:rsidP="00925863">
            <w:pPr>
              <w:jc w:val="center"/>
            </w:pPr>
            <w:r w:rsidRPr="006303B2">
              <w:t>3</w:t>
            </w:r>
          </w:p>
        </w:tc>
        <w:tc>
          <w:tcPr>
            <w:tcW w:w="1980" w:type="dxa"/>
          </w:tcPr>
          <w:p w14:paraId="573E9D0A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58396C38" w14:textId="77777777" w:rsidTr="00925863">
        <w:trPr>
          <w:trHeight w:val="253"/>
        </w:trPr>
        <w:tc>
          <w:tcPr>
            <w:tcW w:w="11880" w:type="dxa"/>
            <w:gridSpan w:val="5"/>
          </w:tcPr>
          <w:p w14:paraId="71242505" w14:textId="77777777" w:rsidR="00F83265" w:rsidRPr="006303B2" w:rsidRDefault="00F83265" w:rsidP="00925863">
            <w:pPr>
              <w:jc w:val="center"/>
            </w:pPr>
            <w:r w:rsidRPr="006303B2">
              <w:t>Итого</w:t>
            </w:r>
          </w:p>
        </w:tc>
        <w:tc>
          <w:tcPr>
            <w:tcW w:w="1320" w:type="dxa"/>
          </w:tcPr>
          <w:p w14:paraId="12AD148D" w14:textId="77777777" w:rsidR="00F83265" w:rsidRPr="006303B2" w:rsidRDefault="00F83265" w:rsidP="00925863">
            <w:pPr>
              <w:jc w:val="center"/>
            </w:pPr>
            <w:r w:rsidRPr="006303B2">
              <w:t>4-12</w:t>
            </w:r>
          </w:p>
        </w:tc>
        <w:tc>
          <w:tcPr>
            <w:tcW w:w="1980" w:type="dxa"/>
          </w:tcPr>
          <w:p w14:paraId="14FA0FB6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3395CF31" w14:textId="77777777" w:rsidTr="00925863">
        <w:trPr>
          <w:trHeight w:val="253"/>
        </w:trPr>
        <w:tc>
          <w:tcPr>
            <w:tcW w:w="11880" w:type="dxa"/>
            <w:gridSpan w:val="5"/>
          </w:tcPr>
          <w:p w14:paraId="2DF9758A" w14:textId="77777777" w:rsidR="00F83265" w:rsidRPr="006303B2" w:rsidRDefault="00F83265" w:rsidP="00925863">
            <w:pPr>
              <w:jc w:val="center"/>
            </w:pPr>
          </w:p>
          <w:p w14:paraId="561EF6C3" w14:textId="77777777" w:rsidR="00F83265" w:rsidRPr="006303B2" w:rsidRDefault="00F83265" w:rsidP="00925863">
            <w:pPr>
              <w:jc w:val="center"/>
            </w:pPr>
          </w:p>
        </w:tc>
        <w:tc>
          <w:tcPr>
            <w:tcW w:w="1320" w:type="dxa"/>
          </w:tcPr>
          <w:p w14:paraId="7CED898D" w14:textId="77777777" w:rsidR="00F83265" w:rsidRPr="006303B2" w:rsidRDefault="00F83265" w:rsidP="00925863">
            <w:pPr>
              <w:jc w:val="center"/>
            </w:pPr>
          </w:p>
        </w:tc>
        <w:tc>
          <w:tcPr>
            <w:tcW w:w="1980" w:type="dxa"/>
          </w:tcPr>
          <w:p w14:paraId="3FC2E9F2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0CCFD308" w14:textId="77777777" w:rsidTr="00925863">
        <w:trPr>
          <w:trHeight w:val="253"/>
        </w:trPr>
        <w:tc>
          <w:tcPr>
            <w:tcW w:w="11880" w:type="dxa"/>
            <w:gridSpan w:val="5"/>
          </w:tcPr>
          <w:p w14:paraId="153A6252" w14:textId="77777777" w:rsidR="00F83265" w:rsidRPr="006303B2" w:rsidRDefault="00F83265" w:rsidP="00925863">
            <w:pPr>
              <w:jc w:val="center"/>
              <w:rPr>
                <w:b/>
              </w:rPr>
            </w:pPr>
            <w:r w:rsidRPr="006303B2">
              <w:rPr>
                <w:b/>
              </w:rPr>
              <w:t>Критерии выставления отметки</w:t>
            </w:r>
          </w:p>
        </w:tc>
        <w:tc>
          <w:tcPr>
            <w:tcW w:w="3300" w:type="dxa"/>
            <w:gridSpan w:val="2"/>
          </w:tcPr>
          <w:p w14:paraId="7BDA9D41" w14:textId="77777777" w:rsidR="00F83265" w:rsidRPr="006303B2" w:rsidRDefault="00F83265" w:rsidP="00925863">
            <w:pPr>
              <w:jc w:val="center"/>
              <w:rPr>
                <w:b/>
              </w:rPr>
            </w:pPr>
            <w:r w:rsidRPr="006303B2">
              <w:rPr>
                <w:b/>
              </w:rPr>
              <w:t>Итоговая отметка</w:t>
            </w:r>
          </w:p>
        </w:tc>
      </w:tr>
      <w:tr w:rsidR="00F83265" w:rsidRPr="006303B2" w14:paraId="60B905B9" w14:textId="77777777" w:rsidTr="00925863">
        <w:trPr>
          <w:trHeight w:val="273"/>
        </w:trPr>
        <w:tc>
          <w:tcPr>
            <w:tcW w:w="2867" w:type="dxa"/>
            <w:gridSpan w:val="2"/>
          </w:tcPr>
          <w:p w14:paraId="1BDF9C85" w14:textId="77777777" w:rsidR="00F83265" w:rsidRPr="006303B2" w:rsidRDefault="00F83265" w:rsidP="00925863">
            <w:pPr>
              <w:jc w:val="center"/>
              <w:rPr>
                <w:b/>
              </w:rPr>
            </w:pPr>
            <w:r w:rsidRPr="006303B2">
              <w:rPr>
                <w:b/>
              </w:rPr>
              <w:t>баллы</w:t>
            </w:r>
          </w:p>
        </w:tc>
        <w:tc>
          <w:tcPr>
            <w:tcW w:w="3201" w:type="dxa"/>
          </w:tcPr>
          <w:p w14:paraId="6C846026" w14:textId="77777777" w:rsidR="00F83265" w:rsidRPr="006303B2" w:rsidRDefault="00F83265" w:rsidP="00925863">
            <w:pPr>
              <w:jc w:val="center"/>
            </w:pPr>
            <w:r w:rsidRPr="006303B2">
              <w:t>4-6</w:t>
            </w:r>
          </w:p>
        </w:tc>
        <w:tc>
          <w:tcPr>
            <w:tcW w:w="1815" w:type="dxa"/>
          </w:tcPr>
          <w:p w14:paraId="2D6976BC" w14:textId="77777777" w:rsidR="00F83265" w:rsidRPr="006303B2" w:rsidRDefault="00F83265" w:rsidP="00925863">
            <w:pPr>
              <w:jc w:val="center"/>
            </w:pPr>
            <w:r w:rsidRPr="006303B2">
              <w:t>7-9</w:t>
            </w:r>
          </w:p>
        </w:tc>
        <w:tc>
          <w:tcPr>
            <w:tcW w:w="3997" w:type="dxa"/>
          </w:tcPr>
          <w:p w14:paraId="41FCD78C" w14:textId="77777777" w:rsidR="00F83265" w:rsidRPr="006303B2" w:rsidRDefault="00F83265" w:rsidP="00925863">
            <w:pPr>
              <w:jc w:val="center"/>
            </w:pPr>
            <w:r w:rsidRPr="006303B2">
              <w:t>10-12</w:t>
            </w:r>
          </w:p>
        </w:tc>
        <w:tc>
          <w:tcPr>
            <w:tcW w:w="3300" w:type="dxa"/>
            <w:gridSpan w:val="2"/>
          </w:tcPr>
          <w:p w14:paraId="1BE5FA1E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389151E6" w14:textId="77777777" w:rsidTr="00925863">
        <w:trPr>
          <w:trHeight w:val="253"/>
        </w:trPr>
        <w:tc>
          <w:tcPr>
            <w:tcW w:w="2867" w:type="dxa"/>
            <w:gridSpan w:val="2"/>
          </w:tcPr>
          <w:p w14:paraId="351D6638" w14:textId="77777777" w:rsidR="00F83265" w:rsidRPr="006303B2" w:rsidRDefault="00F83265" w:rsidP="00925863">
            <w:pPr>
              <w:jc w:val="center"/>
              <w:rPr>
                <w:b/>
              </w:rPr>
            </w:pPr>
            <w:r w:rsidRPr="006303B2">
              <w:rPr>
                <w:b/>
              </w:rPr>
              <w:t>отметка</w:t>
            </w:r>
          </w:p>
        </w:tc>
        <w:tc>
          <w:tcPr>
            <w:tcW w:w="3201" w:type="dxa"/>
          </w:tcPr>
          <w:p w14:paraId="43E74E48" w14:textId="77777777" w:rsidR="00F83265" w:rsidRPr="006303B2" w:rsidRDefault="00F83265" w:rsidP="00925863">
            <w:pPr>
              <w:jc w:val="center"/>
            </w:pPr>
            <w:r w:rsidRPr="006303B2">
              <w:t>удовлетворительно</w:t>
            </w:r>
          </w:p>
        </w:tc>
        <w:tc>
          <w:tcPr>
            <w:tcW w:w="1815" w:type="dxa"/>
          </w:tcPr>
          <w:p w14:paraId="1BB2F521" w14:textId="77777777" w:rsidR="00F83265" w:rsidRPr="006303B2" w:rsidRDefault="00F83265" w:rsidP="00925863">
            <w:pPr>
              <w:jc w:val="center"/>
            </w:pPr>
            <w:r w:rsidRPr="006303B2">
              <w:t>хорошо</w:t>
            </w:r>
          </w:p>
        </w:tc>
        <w:tc>
          <w:tcPr>
            <w:tcW w:w="3997" w:type="dxa"/>
          </w:tcPr>
          <w:p w14:paraId="3B72A5B7" w14:textId="77777777" w:rsidR="00F83265" w:rsidRPr="006303B2" w:rsidRDefault="00F83265" w:rsidP="00925863">
            <w:pPr>
              <w:jc w:val="center"/>
            </w:pPr>
            <w:r w:rsidRPr="006303B2">
              <w:t>отлично</w:t>
            </w:r>
          </w:p>
        </w:tc>
        <w:tc>
          <w:tcPr>
            <w:tcW w:w="1320" w:type="dxa"/>
          </w:tcPr>
          <w:p w14:paraId="384C3632" w14:textId="77777777" w:rsidR="00F83265" w:rsidRPr="006303B2" w:rsidRDefault="00F83265" w:rsidP="00925863">
            <w:pPr>
              <w:jc w:val="center"/>
            </w:pPr>
          </w:p>
        </w:tc>
        <w:tc>
          <w:tcPr>
            <w:tcW w:w="1980" w:type="dxa"/>
          </w:tcPr>
          <w:p w14:paraId="5EC7F866" w14:textId="77777777" w:rsidR="00F83265" w:rsidRPr="006303B2" w:rsidRDefault="00F83265" w:rsidP="00925863">
            <w:pPr>
              <w:jc w:val="center"/>
            </w:pPr>
          </w:p>
        </w:tc>
      </w:tr>
      <w:tr w:rsidR="00F83265" w:rsidRPr="006303B2" w14:paraId="6257E349" w14:textId="77777777" w:rsidTr="00925863">
        <w:trPr>
          <w:trHeight w:val="546"/>
        </w:trPr>
        <w:tc>
          <w:tcPr>
            <w:tcW w:w="2867" w:type="dxa"/>
            <w:gridSpan w:val="2"/>
          </w:tcPr>
          <w:p w14:paraId="39FFAD29" w14:textId="77777777" w:rsidR="00F83265" w:rsidRPr="006303B2" w:rsidRDefault="00F83265" w:rsidP="00925863">
            <w:pPr>
              <w:jc w:val="center"/>
            </w:pPr>
          </w:p>
        </w:tc>
        <w:tc>
          <w:tcPr>
            <w:tcW w:w="9013" w:type="dxa"/>
            <w:gridSpan w:val="3"/>
          </w:tcPr>
          <w:p w14:paraId="20A2D81C" w14:textId="77777777" w:rsidR="00F83265" w:rsidRPr="006303B2" w:rsidRDefault="00F83265" w:rsidP="00925863">
            <w:pPr>
              <w:jc w:val="center"/>
            </w:pPr>
          </w:p>
        </w:tc>
        <w:tc>
          <w:tcPr>
            <w:tcW w:w="1320" w:type="dxa"/>
          </w:tcPr>
          <w:p w14:paraId="22497853" w14:textId="77777777" w:rsidR="00F83265" w:rsidRPr="006303B2" w:rsidRDefault="00F83265" w:rsidP="00925863">
            <w:pPr>
              <w:jc w:val="center"/>
            </w:pPr>
            <w:r w:rsidRPr="006303B2">
              <w:t>Подпись учителя</w:t>
            </w:r>
          </w:p>
        </w:tc>
        <w:tc>
          <w:tcPr>
            <w:tcW w:w="1980" w:type="dxa"/>
          </w:tcPr>
          <w:p w14:paraId="7799CCEF" w14:textId="77777777" w:rsidR="00F83265" w:rsidRPr="006303B2" w:rsidRDefault="00F83265" w:rsidP="00925863">
            <w:pPr>
              <w:jc w:val="center"/>
            </w:pPr>
            <w:r w:rsidRPr="006303B2">
              <w:t>Расшифровка</w:t>
            </w:r>
          </w:p>
        </w:tc>
      </w:tr>
    </w:tbl>
    <w:p w14:paraId="60B7481A" w14:textId="77777777" w:rsidR="00F83265" w:rsidRPr="006303B2" w:rsidRDefault="00F83265" w:rsidP="00F83265">
      <w:pPr>
        <w:pStyle w:val="Default"/>
        <w:jc w:val="center"/>
        <w:rPr>
          <w:rFonts w:ascii="Times New Roman" w:hAnsi="Times New Roman" w:cs="Times New Roman"/>
          <w:b/>
        </w:rPr>
      </w:pPr>
    </w:p>
    <w:p w14:paraId="7255EC74" w14:textId="77777777" w:rsidR="00F83265" w:rsidRPr="006303B2" w:rsidRDefault="00F83265" w:rsidP="00F83265">
      <w:pPr>
        <w:ind w:firstLine="708"/>
        <w:jc w:val="both"/>
      </w:pPr>
    </w:p>
    <w:p w14:paraId="655D0444" w14:textId="77777777" w:rsidR="00F83265" w:rsidRPr="006303B2" w:rsidRDefault="00F83265" w:rsidP="00F83265">
      <w:pPr>
        <w:ind w:firstLine="708"/>
        <w:jc w:val="both"/>
      </w:pPr>
    </w:p>
    <w:p w14:paraId="53222F6D" w14:textId="77777777" w:rsidR="000E7A02" w:rsidRDefault="000E7A02" w:rsidP="009D5BDD">
      <w:pPr>
        <w:jc w:val="center"/>
        <w:rPr>
          <w:b/>
          <w:lang w:eastAsia="en-US"/>
        </w:rPr>
      </w:pPr>
    </w:p>
    <w:p w14:paraId="61825624" w14:textId="77777777" w:rsidR="000E7A02" w:rsidRDefault="000E7A02" w:rsidP="009D5BDD">
      <w:pPr>
        <w:jc w:val="center"/>
        <w:rPr>
          <w:b/>
          <w:lang w:eastAsia="en-US"/>
        </w:rPr>
      </w:pPr>
    </w:p>
    <w:p w14:paraId="602F9258" w14:textId="77777777" w:rsidR="000E7A02" w:rsidRDefault="000E7A02" w:rsidP="009D5BDD">
      <w:pPr>
        <w:jc w:val="center"/>
        <w:rPr>
          <w:b/>
          <w:lang w:eastAsia="en-US"/>
        </w:rPr>
      </w:pPr>
    </w:p>
    <w:p w14:paraId="1C0E300F" w14:textId="77777777" w:rsidR="000E7A02" w:rsidRDefault="000E7A02" w:rsidP="009D5BDD">
      <w:pPr>
        <w:jc w:val="center"/>
        <w:rPr>
          <w:b/>
          <w:lang w:eastAsia="en-US"/>
        </w:rPr>
      </w:pPr>
    </w:p>
    <w:p w14:paraId="67566D1D" w14:textId="77777777" w:rsidR="000E7A02" w:rsidRDefault="000E7A02" w:rsidP="009D5BDD">
      <w:pPr>
        <w:jc w:val="center"/>
        <w:rPr>
          <w:b/>
          <w:lang w:eastAsia="en-US"/>
        </w:rPr>
      </w:pPr>
    </w:p>
    <w:p w14:paraId="79A4DE2E" w14:textId="77777777" w:rsidR="000E7A02" w:rsidRDefault="000E7A02" w:rsidP="009D5BDD">
      <w:pPr>
        <w:jc w:val="center"/>
        <w:rPr>
          <w:b/>
          <w:lang w:eastAsia="en-US"/>
        </w:rPr>
      </w:pPr>
    </w:p>
    <w:p w14:paraId="44EC7316" w14:textId="77777777" w:rsidR="000E7A02" w:rsidRDefault="000E7A02" w:rsidP="009D5BDD">
      <w:pPr>
        <w:jc w:val="center"/>
        <w:rPr>
          <w:b/>
          <w:lang w:eastAsia="en-US"/>
        </w:rPr>
      </w:pPr>
    </w:p>
    <w:p w14:paraId="3C7994B9" w14:textId="77777777" w:rsidR="00F83265" w:rsidRDefault="00F83265" w:rsidP="009D5BDD">
      <w:pPr>
        <w:jc w:val="center"/>
        <w:rPr>
          <w:b/>
          <w:lang w:eastAsia="en-US"/>
        </w:rPr>
      </w:pPr>
    </w:p>
    <w:p w14:paraId="1F4B45E4" w14:textId="77777777" w:rsidR="00F83265" w:rsidRDefault="00F83265" w:rsidP="009D5BDD">
      <w:pPr>
        <w:jc w:val="center"/>
        <w:rPr>
          <w:b/>
          <w:lang w:eastAsia="en-US"/>
        </w:rPr>
      </w:pPr>
    </w:p>
    <w:p w14:paraId="25C4F6A6" w14:textId="77777777" w:rsidR="00F83265" w:rsidRDefault="00F83265" w:rsidP="009D5BDD">
      <w:pPr>
        <w:jc w:val="center"/>
        <w:rPr>
          <w:b/>
          <w:lang w:eastAsia="en-US"/>
        </w:rPr>
      </w:pPr>
    </w:p>
    <w:p w14:paraId="10370856" w14:textId="77777777" w:rsidR="00F83265" w:rsidRDefault="00F83265" w:rsidP="009D5BDD">
      <w:pPr>
        <w:jc w:val="center"/>
        <w:rPr>
          <w:b/>
          <w:lang w:eastAsia="en-US"/>
        </w:rPr>
      </w:pPr>
    </w:p>
    <w:p w14:paraId="2A479067" w14:textId="77777777" w:rsidR="00F83265" w:rsidRDefault="00F83265" w:rsidP="009D5BDD">
      <w:pPr>
        <w:jc w:val="center"/>
        <w:rPr>
          <w:b/>
          <w:lang w:eastAsia="en-US"/>
        </w:rPr>
      </w:pPr>
    </w:p>
    <w:p w14:paraId="3E07EDE1" w14:textId="77777777" w:rsidR="000E7A02" w:rsidRDefault="000E7A02" w:rsidP="009D5BDD">
      <w:pPr>
        <w:jc w:val="center"/>
        <w:rPr>
          <w:b/>
          <w:lang w:eastAsia="en-US"/>
        </w:rPr>
      </w:pPr>
    </w:p>
    <w:p w14:paraId="513DB73D" w14:textId="77777777" w:rsidR="000E7A02" w:rsidRDefault="000E7A02" w:rsidP="009D5BDD">
      <w:pPr>
        <w:jc w:val="center"/>
        <w:rPr>
          <w:b/>
          <w:lang w:eastAsia="en-US"/>
        </w:rPr>
      </w:pPr>
    </w:p>
    <w:p w14:paraId="47AB8B95" w14:textId="77777777" w:rsidR="000E7A02" w:rsidRDefault="000E7A02" w:rsidP="009D5BDD">
      <w:pPr>
        <w:jc w:val="center"/>
        <w:rPr>
          <w:b/>
          <w:lang w:eastAsia="en-US"/>
        </w:rPr>
      </w:pPr>
    </w:p>
    <w:p w14:paraId="564FAC81" w14:textId="77777777" w:rsidR="009D5BDD" w:rsidRPr="00EA4D1C" w:rsidRDefault="009D5BDD" w:rsidP="009D5BDD">
      <w:pPr>
        <w:jc w:val="center"/>
        <w:rPr>
          <w:b/>
          <w:lang w:eastAsia="en-US"/>
        </w:rPr>
      </w:pPr>
      <w:r w:rsidRPr="00EA4D1C">
        <w:rPr>
          <w:b/>
          <w:lang w:eastAsia="en-US"/>
        </w:rPr>
        <w:lastRenderedPageBreak/>
        <w:t>Календарно – тематическое планирование</w:t>
      </w:r>
    </w:p>
    <w:p w14:paraId="4999A3D0" w14:textId="77777777" w:rsidR="009D5BDD" w:rsidRPr="00EA4D1C" w:rsidRDefault="009D5BDD" w:rsidP="009D5BDD">
      <w:pPr>
        <w:jc w:val="center"/>
        <w:rPr>
          <w:b/>
          <w:lang w:eastAsia="en-US"/>
        </w:rPr>
      </w:pPr>
      <w:r w:rsidRPr="00EA4D1C">
        <w:rPr>
          <w:b/>
        </w:rPr>
        <w:t>внеурочной деятельности </w:t>
      </w:r>
      <w:r w:rsidRPr="00EA4D1C">
        <w:rPr>
          <w:b/>
          <w:lang w:eastAsia="en-US"/>
        </w:rPr>
        <w:t xml:space="preserve">«В </w:t>
      </w:r>
      <w:r>
        <w:rPr>
          <w:b/>
          <w:lang w:eastAsia="en-US"/>
        </w:rPr>
        <w:t>мире профессий</w:t>
      </w:r>
      <w:r w:rsidRPr="00EA4D1C">
        <w:rPr>
          <w:b/>
          <w:lang w:eastAsia="en-US"/>
        </w:rPr>
        <w:t>»</w:t>
      </w:r>
    </w:p>
    <w:p w14:paraId="262E2FF7" w14:textId="5E2D75D6" w:rsidR="009D5BDD" w:rsidRPr="00EA4D1C" w:rsidRDefault="009D5BDD" w:rsidP="009D5BDD">
      <w:pPr>
        <w:jc w:val="center"/>
        <w:rPr>
          <w:rFonts w:eastAsia="Times New Roman"/>
          <w:b/>
          <w:lang w:eastAsia="en-US"/>
        </w:rPr>
      </w:pPr>
      <w:r w:rsidRPr="00EA4D1C">
        <w:rPr>
          <w:rFonts w:eastAsia="Times New Roman"/>
          <w:b/>
          <w:lang w:eastAsia="en-US"/>
        </w:rPr>
        <w:t xml:space="preserve">( </w:t>
      </w:r>
      <w:r w:rsidR="00255A7D">
        <w:rPr>
          <w:rFonts w:eastAsia="Times New Roman"/>
          <w:b/>
          <w:lang w:eastAsia="en-US"/>
        </w:rPr>
        <w:t>34 часа</w:t>
      </w:r>
      <w:r w:rsidRPr="00EA4D1C">
        <w:rPr>
          <w:rFonts w:eastAsia="Times New Roman"/>
          <w:b/>
          <w:lang w:eastAsia="en-US"/>
        </w:rPr>
        <w:t xml:space="preserve">  в  год,  </w:t>
      </w:r>
      <w:r w:rsidR="00255A7D">
        <w:rPr>
          <w:rFonts w:eastAsia="Times New Roman"/>
          <w:b/>
          <w:lang w:eastAsia="en-US"/>
        </w:rPr>
        <w:t>1</w:t>
      </w:r>
      <w:r w:rsidRPr="00EA4D1C">
        <w:rPr>
          <w:rFonts w:eastAsia="Times New Roman"/>
          <w:b/>
          <w:lang w:eastAsia="en-US"/>
        </w:rPr>
        <w:t xml:space="preserve"> раз в неделю)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240"/>
        <w:gridCol w:w="1528"/>
        <w:gridCol w:w="1203"/>
        <w:gridCol w:w="879"/>
        <w:gridCol w:w="3614"/>
        <w:gridCol w:w="1985"/>
        <w:gridCol w:w="2487"/>
      </w:tblGrid>
      <w:tr w:rsidR="009D5BDD" w:rsidRPr="004804D3" w14:paraId="241A1F10" w14:textId="77777777" w:rsidTr="009D5BDD">
        <w:trPr>
          <w:trHeight w:val="555"/>
        </w:trPr>
        <w:tc>
          <w:tcPr>
            <w:tcW w:w="850" w:type="dxa"/>
            <w:vMerge w:val="restart"/>
            <w:shd w:val="clear" w:color="auto" w:fill="auto"/>
          </w:tcPr>
          <w:p w14:paraId="54F2E28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2240" w:type="dxa"/>
            <w:vMerge w:val="restart"/>
            <w:shd w:val="clear" w:color="auto" w:fill="auto"/>
          </w:tcPr>
          <w:p w14:paraId="04EA5AE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Тема занятия</w:t>
            </w:r>
          </w:p>
        </w:tc>
        <w:tc>
          <w:tcPr>
            <w:tcW w:w="1528" w:type="dxa"/>
            <w:vMerge w:val="restart"/>
            <w:shd w:val="clear" w:color="auto" w:fill="auto"/>
          </w:tcPr>
          <w:p w14:paraId="2DADDFF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275688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Дата изучения</w:t>
            </w:r>
          </w:p>
        </w:tc>
        <w:tc>
          <w:tcPr>
            <w:tcW w:w="3614" w:type="dxa"/>
            <w:vMerge w:val="restart"/>
            <w:shd w:val="clear" w:color="auto" w:fill="auto"/>
          </w:tcPr>
          <w:p w14:paraId="6D3821E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Виды деятельности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D7904A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Форма проведения занятия</w:t>
            </w:r>
          </w:p>
        </w:tc>
        <w:tc>
          <w:tcPr>
            <w:tcW w:w="2487" w:type="dxa"/>
            <w:vMerge w:val="restart"/>
            <w:shd w:val="clear" w:color="auto" w:fill="auto"/>
          </w:tcPr>
          <w:p w14:paraId="46B4E09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Электронные (цифровые) образовательные ресурсы</w:t>
            </w:r>
          </w:p>
        </w:tc>
      </w:tr>
      <w:tr w:rsidR="009D5BDD" w:rsidRPr="004804D3" w14:paraId="457BC68C" w14:textId="77777777" w:rsidTr="009D5BDD">
        <w:trPr>
          <w:trHeight w:val="555"/>
        </w:trPr>
        <w:tc>
          <w:tcPr>
            <w:tcW w:w="850" w:type="dxa"/>
            <w:vMerge/>
            <w:shd w:val="clear" w:color="auto" w:fill="auto"/>
          </w:tcPr>
          <w:p w14:paraId="1926607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70504D4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28" w:type="dxa"/>
            <w:vMerge/>
            <w:shd w:val="clear" w:color="auto" w:fill="auto"/>
          </w:tcPr>
          <w:p w14:paraId="53B2CED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DB6647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По плану </w:t>
            </w:r>
          </w:p>
        </w:tc>
        <w:tc>
          <w:tcPr>
            <w:tcW w:w="879" w:type="dxa"/>
            <w:shd w:val="clear" w:color="auto" w:fill="auto"/>
          </w:tcPr>
          <w:p w14:paraId="293969A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По факту</w:t>
            </w:r>
          </w:p>
        </w:tc>
        <w:tc>
          <w:tcPr>
            <w:tcW w:w="3614" w:type="dxa"/>
            <w:vMerge/>
            <w:shd w:val="clear" w:color="auto" w:fill="auto"/>
          </w:tcPr>
          <w:p w14:paraId="1A96CA2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5D6845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87" w:type="dxa"/>
            <w:vMerge/>
            <w:shd w:val="clear" w:color="auto" w:fill="auto"/>
          </w:tcPr>
          <w:p w14:paraId="319F408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D5BDD" w:rsidRPr="004804D3" w14:paraId="22CD1F4B" w14:textId="77777777" w:rsidTr="009D5BDD">
        <w:tc>
          <w:tcPr>
            <w:tcW w:w="850" w:type="dxa"/>
            <w:shd w:val="clear" w:color="auto" w:fill="auto"/>
          </w:tcPr>
          <w:p w14:paraId="387CCF9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240" w:type="dxa"/>
            <w:shd w:val="clear" w:color="auto" w:fill="auto"/>
          </w:tcPr>
          <w:p w14:paraId="27348875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Кем я хочу стать?</w:t>
            </w:r>
          </w:p>
        </w:tc>
        <w:tc>
          <w:tcPr>
            <w:tcW w:w="1528" w:type="dxa"/>
            <w:shd w:val="clear" w:color="auto" w:fill="auto"/>
          </w:tcPr>
          <w:p w14:paraId="2563B79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7D87C3F8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03</w:t>
            </w:r>
            <w:r w:rsidRPr="004804D3">
              <w:rPr>
                <w:rFonts w:ascii="Times New Roman" w:eastAsia="Times New Roman" w:hAnsi="Times New Roman" w:cs="Times New Roman"/>
                <w:szCs w:val="28"/>
              </w:rPr>
              <w:t>.09</w:t>
            </w:r>
          </w:p>
        </w:tc>
        <w:tc>
          <w:tcPr>
            <w:tcW w:w="879" w:type="dxa"/>
            <w:shd w:val="clear" w:color="auto" w:fill="auto"/>
          </w:tcPr>
          <w:p w14:paraId="5C75FB4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35369CB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0B26762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Практикум-игра</w:t>
            </w:r>
          </w:p>
        </w:tc>
        <w:tc>
          <w:tcPr>
            <w:tcW w:w="2487" w:type="dxa"/>
            <w:shd w:val="clear" w:color="auto" w:fill="auto"/>
          </w:tcPr>
          <w:p w14:paraId="5D8FFBC1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9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77B9F46D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10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33E2E738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11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5752D027" w14:textId="77777777" w:rsidTr="009D5BDD">
        <w:tc>
          <w:tcPr>
            <w:tcW w:w="850" w:type="dxa"/>
            <w:shd w:val="clear" w:color="auto" w:fill="auto"/>
          </w:tcPr>
          <w:p w14:paraId="323652D1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240" w:type="dxa"/>
            <w:shd w:val="clear" w:color="auto" w:fill="auto"/>
          </w:tcPr>
          <w:p w14:paraId="6913FC35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Беседа: «Наш основной труд-учеба</w:t>
            </w:r>
          </w:p>
        </w:tc>
        <w:tc>
          <w:tcPr>
            <w:tcW w:w="1528" w:type="dxa"/>
            <w:shd w:val="clear" w:color="auto" w:fill="auto"/>
          </w:tcPr>
          <w:p w14:paraId="3EBF66C1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4FD5CA5C" w14:textId="7AD697B1" w:rsidR="009D5BDD" w:rsidRPr="004804D3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D5BDD"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  <w:shd w:val="clear" w:color="auto" w:fill="auto"/>
          </w:tcPr>
          <w:p w14:paraId="57C119D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260A297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социально значимой информацией; побуждение обучающихся соблюдать 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6EE4E56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Беседа</w:t>
            </w:r>
          </w:p>
        </w:tc>
        <w:tc>
          <w:tcPr>
            <w:tcW w:w="2487" w:type="dxa"/>
            <w:shd w:val="clear" w:color="auto" w:fill="auto"/>
          </w:tcPr>
          <w:p w14:paraId="5E41D5AB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12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1EAEE9F3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13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1B16A69A" w14:textId="77777777" w:rsidR="009D5BDD" w:rsidRDefault="009D5BDD" w:rsidP="009D5BDD">
            <w:pPr>
              <w:pStyle w:val="a5"/>
              <w:rPr>
                <w:rFonts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14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  <w:p w14:paraId="4F0222C2" w14:textId="77777777" w:rsidR="000E7A02" w:rsidRDefault="000E7A02" w:rsidP="009D5BDD">
            <w:pPr>
              <w:pStyle w:val="a5"/>
              <w:rPr>
                <w:rFonts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</w:pPr>
          </w:p>
          <w:p w14:paraId="1FFC4AE3" w14:textId="77777777" w:rsidR="000E7A02" w:rsidRDefault="000E7A02" w:rsidP="009D5BDD">
            <w:pPr>
              <w:pStyle w:val="a5"/>
              <w:rPr>
                <w:rFonts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</w:pPr>
          </w:p>
          <w:p w14:paraId="2CD1BB36" w14:textId="77777777" w:rsidR="000E7A02" w:rsidRDefault="000E7A02" w:rsidP="009D5BDD">
            <w:pPr>
              <w:pStyle w:val="a5"/>
              <w:rPr>
                <w:rFonts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</w:pPr>
          </w:p>
          <w:p w14:paraId="0507CACE" w14:textId="77777777" w:rsidR="000E7A02" w:rsidRDefault="000E7A02" w:rsidP="009D5BDD">
            <w:pPr>
              <w:pStyle w:val="a5"/>
              <w:rPr>
                <w:rFonts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</w:pPr>
          </w:p>
          <w:p w14:paraId="16FBFF8E" w14:textId="77777777" w:rsidR="000E7A02" w:rsidRDefault="000E7A02" w:rsidP="009D5BDD">
            <w:pPr>
              <w:pStyle w:val="a5"/>
              <w:rPr>
                <w:rFonts w:cs="Times New Roman"/>
                <w:sz w:val="24"/>
                <w:szCs w:val="24"/>
                <w:u w:val="single"/>
                <w:shd w:val="clear" w:color="auto" w:fill="FFFFFF"/>
                <w:lang w:eastAsia="en-US"/>
              </w:rPr>
            </w:pPr>
          </w:p>
          <w:p w14:paraId="3751C72D" w14:textId="77777777" w:rsidR="000E7A02" w:rsidRPr="004804D3" w:rsidRDefault="000E7A02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D5BDD" w:rsidRPr="004804D3" w14:paraId="0AA90AB5" w14:textId="77777777" w:rsidTr="009D5BDD">
        <w:tc>
          <w:tcPr>
            <w:tcW w:w="850" w:type="dxa"/>
            <w:shd w:val="clear" w:color="auto" w:fill="auto"/>
          </w:tcPr>
          <w:p w14:paraId="1F085AF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</w:t>
            </w:r>
          </w:p>
        </w:tc>
        <w:tc>
          <w:tcPr>
            <w:tcW w:w="2240" w:type="dxa"/>
            <w:shd w:val="clear" w:color="auto" w:fill="auto"/>
          </w:tcPr>
          <w:p w14:paraId="1E964D5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Что я знаю о профессиях</w:t>
            </w:r>
          </w:p>
        </w:tc>
        <w:tc>
          <w:tcPr>
            <w:tcW w:w="1528" w:type="dxa"/>
            <w:shd w:val="clear" w:color="auto" w:fill="auto"/>
          </w:tcPr>
          <w:p w14:paraId="0721980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2ED26929" w14:textId="19532C6F" w:rsidR="009D5BDD" w:rsidRPr="004804D3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9D5BDD"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  <w:shd w:val="clear" w:color="auto" w:fill="auto"/>
          </w:tcPr>
          <w:p w14:paraId="5919263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34DB90B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тному аспекту изучаемых  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664B0DE0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Викторина</w:t>
            </w:r>
          </w:p>
        </w:tc>
        <w:tc>
          <w:tcPr>
            <w:tcW w:w="2487" w:type="dxa"/>
            <w:shd w:val="clear" w:color="auto" w:fill="auto"/>
          </w:tcPr>
          <w:p w14:paraId="686024F6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15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4B76E25C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16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2AD6B9F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17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3F0726CA" w14:textId="77777777" w:rsidTr="009D5BDD">
        <w:tc>
          <w:tcPr>
            <w:tcW w:w="850" w:type="dxa"/>
            <w:shd w:val="clear" w:color="auto" w:fill="auto"/>
          </w:tcPr>
          <w:p w14:paraId="71D35BDE" w14:textId="07A463A9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240" w:type="dxa"/>
            <w:shd w:val="clear" w:color="auto" w:fill="auto"/>
          </w:tcPr>
          <w:p w14:paraId="54784158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Беседа: «Профессия-архитектор»</w:t>
            </w:r>
          </w:p>
        </w:tc>
        <w:tc>
          <w:tcPr>
            <w:tcW w:w="1528" w:type="dxa"/>
            <w:shd w:val="clear" w:color="auto" w:fill="auto"/>
          </w:tcPr>
          <w:p w14:paraId="246FA3D0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69EC2A0B" w14:textId="136E09A9" w:rsidR="009D5BDD" w:rsidRPr="004804D3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9D5BDD"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  <w:shd w:val="clear" w:color="auto" w:fill="auto"/>
          </w:tcPr>
          <w:p w14:paraId="2415CCC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735DAD88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явлений,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6BD71FE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Беседа</w:t>
            </w:r>
          </w:p>
        </w:tc>
        <w:tc>
          <w:tcPr>
            <w:tcW w:w="2487" w:type="dxa"/>
            <w:shd w:val="clear" w:color="auto" w:fill="auto"/>
          </w:tcPr>
          <w:p w14:paraId="36F0F276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18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4925C3A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19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0DE9023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20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448BC2C9" w14:textId="77777777" w:rsidTr="009D5BDD">
        <w:tc>
          <w:tcPr>
            <w:tcW w:w="850" w:type="dxa"/>
            <w:shd w:val="clear" w:color="auto" w:fill="auto"/>
          </w:tcPr>
          <w:p w14:paraId="164742C9" w14:textId="54B82074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240" w:type="dxa"/>
            <w:shd w:val="clear" w:color="auto" w:fill="auto"/>
          </w:tcPr>
          <w:p w14:paraId="46D9D30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История профессий </w:t>
            </w:r>
          </w:p>
        </w:tc>
        <w:tc>
          <w:tcPr>
            <w:tcW w:w="1528" w:type="dxa"/>
            <w:shd w:val="clear" w:color="auto" w:fill="auto"/>
          </w:tcPr>
          <w:p w14:paraId="2D810A8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4A7EDC13" w14:textId="29E5339B" w:rsidR="009D5BDD" w:rsidRPr="004804D3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79" w:type="dxa"/>
            <w:shd w:val="clear" w:color="auto" w:fill="auto"/>
          </w:tcPr>
          <w:p w14:paraId="7FCDB3B8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11748C7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организация их работы с получаемой социально значимой информацией; побуждение обучающихся соблюдать 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3F3E479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 «Профессии в школе»</w:t>
            </w:r>
          </w:p>
        </w:tc>
        <w:tc>
          <w:tcPr>
            <w:tcW w:w="2487" w:type="dxa"/>
            <w:shd w:val="clear" w:color="auto" w:fill="auto"/>
          </w:tcPr>
          <w:p w14:paraId="534D3DD3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21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549BCEA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22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</w:t>
              </w:r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lastRenderedPageBreak/>
                <w:t>ber.ru/</w:t>
              </w:r>
            </w:hyperlink>
          </w:p>
          <w:p w14:paraId="08E1411E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23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0AABBE09" w14:textId="77777777" w:rsidTr="009D5BDD">
        <w:tc>
          <w:tcPr>
            <w:tcW w:w="850" w:type="dxa"/>
            <w:shd w:val="clear" w:color="auto" w:fill="auto"/>
          </w:tcPr>
          <w:p w14:paraId="04A7F832" w14:textId="476B8EFC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6</w:t>
            </w:r>
          </w:p>
        </w:tc>
        <w:tc>
          <w:tcPr>
            <w:tcW w:w="2240" w:type="dxa"/>
            <w:shd w:val="clear" w:color="auto" w:fill="auto"/>
          </w:tcPr>
          <w:p w14:paraId="3AE94F5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Творческая страница «Профессии моей семьи»</w:t>
            </w:r>
          </w:p>
        </w:tc>
        <w:tc>
          <w:tcPr>
            <w:tcW w:w="1528" w:type="dxa"/>
            <w:shd w:val="clear" w:color="auto" w:fill="auto"/>
          </w:tcPr>
          <w:p w14:paraId="2395606C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34A0E255" w14:textId="41FE1CA4" w:rsidR="009D5BDD" w:rsidRPr="004804D3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9D5BDD"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9" w:type="dxa"/>
            <w:shd w:val="clear" w:color="auto" w:fill="auto"/>
          </w:tcPr>
          <w:p w14:paraId="1B179B3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73AA59A1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693D6EB8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 книжки «Профессии моей семьи»</w:t>
            </w:r>
          </w:p>
        </w:tc>
        <w:tc>
          <w:tcPr>
            <w:tcW w:w="2487" w:type="dxa"/>
            <w:shd w:val="clear" w:color="auto" w:fill="auto"/>
          </w:tcPr>
          <w:p w14:paraId="74CD8526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24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0B79E9C2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25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5F098121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26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634CDF12" w14:textId="77777777" w:rsidTr="009D5BDD">
        <w:tc>
          <w:tcPr>
            <w:tcW w:w="850" w:type="dxa"/>
            <w:shd w:val="clear" w:color="auto" w:fill="auto"/>
          </w:tcPr>
          <w:p w14:paraId="79A61A16" w14:textId="31EAFE9E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240" w:type="dxa"/>
            <w:shd w:val="clear" w:color="auto" w:fill="auto"/>
          </w:tcPr>
          <w:p w14:paraId="7443AE62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Творческая страница «Профессии моей семьи»</w:t>
            </w:r>
          </w:p>
        </w:tc>
        <w:tc>
          <w:tcPr>
            <w:tcW w:w="1528" w:type="dxa"/>
            <w:shd w:val="clear" w:color="auto" w:fill="auto"/>
          </w:tcPr>
          <w:p w14:paraId="6385D11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1FB48547" w14:textId="71D13BF1" w:rsidR="009D5BDD" w:rsidRPr="004804D3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9D5BDD"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9" w:type="dxa"/>
            <w:shd w:val="clear" w:color="auto" w:fill="auto"/>
          </w:tcPr>
          <w:p w14:paraId="6B69C7A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541D9A8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0EBEEC51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Защита детских книжек</w:t>
            </w:r>
          </w:p>
        </w:tc>
        <w:tc>
          <w:tcPr>
            <w:tcW w:w="2487" w:type="dxa"/>
            <w:shd w:val="clear" w:color="auto" w:fill="auto"/>
          </w:tcPr>
          <w:p w14:paraId="4D7C91C7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27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3EF15B88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28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4C513AE2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29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69DC538A" w14:textId="77777777" w:rsidTr="009D5BDD">
        <w:tc>
          <w:tcPr>
            <w:tcW w:w="850" w:type="dxa"/>
            <w:shd w:val="clear" w:color="auto" w:fill="auto"/>
          </w:tcPr>
          <w:p w14:paraId="17168FC1" w14:textId="7429A0E7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8</w:t>
            </w:r>
          </w:p>
        </w:tc>
        <w:tc>
          <w:tcPr>
            <w:tcW w:w="2240" w:type="dxa"/>
            <w:shd w:val="clear" w:color="auto" w:fill="auto"/>
          </w:tcPr>
          <w:p w14:paraId="5795AD4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Составление профессионального портрета семьи. Трудовые династии </w:t>
            </w:r>
          </w:p>
        </w:tc>
        <w:tc>
          <w:tcPr>
            <w:tcW w:w="1528" w:type="dxa"/>
            <w:shd w:val="clear" w:color="auto" w:fill="auto"/>
          </w:tcPr>
          <w:p w14:paraId="2424CE7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33126182" w14:textId="0F266529" w:rsidR="009D5BDD" w:rsidRPr="004804D3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</w:t>
            </w:r>
            <w:r w:rsidR="009D5BDD"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9" w:type="dxa"/>
            <w:shd w:val="clear" w:color="auto" w:fill="auto"/>
          </w:tcPr>
          <w:p w14:paraId="633398B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4D773C5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7252997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Беседа, презентация</w:t>
            </w:r>
          </w:p>
        </w:tc>
        <w:tc>
          <w:tcPr>
            <w:tcW w:w="2487" w:type="dxa"/>
            <w:shd w:val="clear" w:color="auto" w:fill="auto"/>
          </w:tcPr>
          <w:p w14:paraId="65D73FFA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30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0DBE457F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31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577CCD4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32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4AD1C5FD" w14:textId="77777777" w:rsidTr="009D5BDD">
        <w:tc>
          <w:tcPr>
            <w:tcW w:w="850" w:type="dxa"/>
            <w:shd w:val="clear" w:color="auto" w:fill="auto"/>
          </w:tcPr>
          <w:p w14:paraId="447DD629" w14:textId="02F92334" w:rsidR="009D5BDD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240" w:type="dxa"/>
            <w:shd w:val="clear" w:color="auto" w:fill="auto"/>
          </w:tcPr>
          <w:p w14:paraId="2A8DB47E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Составление профессионального портрета семьи. Трудовые династии </w:t>
            </w:r>
          </w:p>
        </w:tc>
        <w:tc>
          <w:tcPr>
            <w:tcW w:w="1528" w:type="dxa"/>
            <w:shd w:val="clear" w:color="auto" w:fill="auto"/>
          </w:tcPr>
          <w:p w14:paraId="19521832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7D770882" w14:textId="568032B6" w:rsidR="009D5BDD" w:rsidRPr="004804D3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05.11</w:t>
            </w:r>
          </w:p>
        </w:tc>
        <w:tc>
          <w:tcPr>
            <w:tcW w:w="879" w:type="dxa"/>
            <w:shd w:val="clear" w:color="auto" w:fill="auto"/>
          </w:tcPr>
          <w:p w14:paraId="5A8E54F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215E7DB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410ABF1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Беседа, презентация</w:t>
            </w:r>
          </w:p>
        </w:tc>
        <w:tc>
          <w:tcPr>
            <w:tcW w:w="2487" w:type="dxa"/>
            <w:shd w:val="clear" w:color="auto" w:fill="auto"/>
          </w:tcPr>
          <w:p w14:paraId="54517965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33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4AAFFB1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34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3F2007A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35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6A5B63AB" w14:textId="77777777" w:rsidTr="009D5BDD">
        <w:tc>
          <w:tcPr>
            <w:tcW w:w="850" w:type="dxa"/>
            <w:shd w:val="clear" w:color="auto" w:fill="auto"/>
          </w:tcPr>
          <w:p w14:paraId="6CA56994" w14:textId="671E7E98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10</w:t>
            </w:r>
          </w:p>
        </w:tc>
        <w:tc>
          <w:tcPr>
            <w:tcW w:w="2240" w:type="dxa"/>
            <w:shd w:val="clear" w:color="auto" w:fill="auto"/>
          </w:tcPr>
          <w:p w14:paraId="20D0377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Игра «Поле чудес</w:t>
            </w: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» по теме профессии</w:t>
            </w:r>
          </w:p>
        </w:tc>
        <w:tc>
          <w:tcPr>
            <w:tcW w:w="1528" w:type="dxa"/>
            <w:shd w:val="clear" w:color="auto" w:fill="auto"/>
          </w:tcPr>
          <w:p w14:paraId="6EECD53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0EBCFBB9" w14:textId="14733BED" w:rsidR="009D5BDD" w:rsidRPr="004804D3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79" w:type="dxa"/>
            <w:shd w:val="clear" w:color="auto" w:fill="auto"/>
          </w:tcPr>
          <w:p w14:paraId="0311A02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563AD27C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29A9CDB8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Сюжетная игра «Поле чудес»</w:t>
            </w:r>
          </w:p>
        </w:tc>
        <w:tc>
          <w:tcPr>
            <w:tcW w:w="2487" w:type="dxa"/>
            <w:shd w:val="clear" w:color="auto" w:fill="auto"/>
          </w:tcPr>
          <w:p w14:paraId="7245E12F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36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7DDCC401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37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195844F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38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33A74BC4" w14:textId="77777777" w:rsidTr="009D5BDD">
        <w:tc>
          <w:tcPr>
            <w:tcW w:w="850" w:type="dxa"/>
            <w:shd w:val="clear" w:color="auto" w:fill="auto"/>
          </w:tcPr>
          <w:p w14:paraId="111B415C" w14:textId="38FF5E61" w:rsidR="009D5BDD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240" w:type="dxa"/>
            <w:shd w:val="clear" w:color="auto" w:fill="auto"/>
          </w:tcPr>
          <w:p w14:paraId="5DA71699" w14:textId="77777777" w:rsidR="009D5BD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Экскурсия в библиотеку. Профессия библиотекарь.</w:t>
            </w:r>
          </w:p>
        </w:tc>
        <w:tc>
          <w:tcPr>
            <w:tcW w:w="1528" w:type="dxa"/>
            <w:shd w:val="clear" w:color="auto" w:fill="auto"/>
          </w:tcPr>
          <w:p w14:paraId="6E1AE3E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203" w:type="dxa"/>
            <w:shd w:val="clear" w:color="auto" w:fill="auto"/>
          </w:tcPr>
          <w:p w14:paraId="18A67D46" w14:textId="696C13F0" w:rsidR="009D5BDD" w:rsidRDefault="000E733C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79" w:type="dxa"/>
            <w:shd w:val="clear" w:color="auto" w:fill="auto"/>
          </w:tcPr>
          <w:p w14:paraId="4620A43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6D49D91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социально значимой информацией; побуждение обучающихся соблюдать 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451AC0F1" w14:textId="77777777" w:rsidR="009D5BD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Экскурсия</w:t>
            </w:r>
          </w:p>
          <w:p w14:paraId="2E68B931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487" w:type="dxa"/>
            <w:shd w:val="clear" w:color="auto" w:fill="auto"/>
          </w:tcPr>
          <w:p w14:paraId="029545E6" w14:textId="77777777" w:rsidR="009D5B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</w:pPr>
            <w:hyperlink r:id="rId39" w:history="1">
              <w:r w:rsidR="009D5BDD" w:rsidRPr="004804D3">
                <w:rPr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07ACE12A" w14:textId="77777777" w:rsidTr="009D5BDD">
        <w:tc>
          <w:tcPr>
            <w:tcW w:w="850" w:type="dxa"/>
            <w:shd w:val="clear" w:color="auto" w:fill="auto"/>
          </w:tcPr>
          <w:p w14:paraId="0844E2F6" w14:textId="05D96720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240" w:type="dxa"/>
            <w:shd w:val="clear" w:color="auto" w:fill="auto"/>
          </w:tcPr>
          <w:p w14:paraId="55C3AD9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Учитель. Профессия или призвание?</w:t>
            </w:r>
          </w:p>
        </w:tc>
        <w:tc>
          <w:tcPr>
            <w:tcW w:w="1528" w:type="dxa"/>
            <w:shd w:val="clear" w:color="auto" w:fill="auto"/>
          </w:tcPr>
          <w:p w14:paraId="4EE7F15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3323A932" w14:textId="7DC96367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9D5BDD"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  <w:shd w:val="clear" w:color="auto" w:fill="auto"/>
          </w:tcPr>
          <w:p w14:paraId="7A1EBB4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0803840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организация их работы с получаемой социально значимой 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информацией; побуждение обучающихся соблюдать 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09EC2C41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Беседа</w:t>
            </w:r>
          </w:p>
        </w:tc>
        <w:tc>
          <w:tcPr>
            <w:tcW w:w="2487" w:type="dxa"/>
            <w:shd w:val="clear" w:color="auto" w:fill="auto"/>
          </w:tcPr>
          <w:p w14:paraId="446A5FD4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40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3FEB13EB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41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3867F84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42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</w:t>
              </w:r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lastRenderedPageBreak/>
                <w:t>oney</w:t>
              </w:r>
            </w:hyperlink>
          </w:p>
        </w:tc>
      </w:tr>
      <w:tr w:rsidR="009D5BDD" w:rsidRPr="004804D3" w14:paraId="1CC99553" w14:textId="77777777" w:rsidTr="009D5BDD">
        <w:tc>
          <w:tcPr>
            <w:tcW w:w="850" w:type="dxa"/>
            <w:shd w:val="clear" w:color="auto" w:fill="auto"/>
          </w:tcPr>
          <w:p w14:paraId="5BDABCC7" w14:textId="5DD183FA" w:rsidR="009D5BDD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13</w:t>
            </w:r>
          </w:p>
        </w:tc>
        <w:tc>
          <w:tcPr>
            <w:tcW w:w="2240" w:type="dxa"/>
            <w:shd w:val="clear" w:color="auto" w:fill="auto"/>
          </w:tcPr>
          <w:p w14:paraId="71890AB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художественный образ</w:t>
            </w:r>
          </w:p>
        </w:tc>
        <w:tc>
          <w:tcPr>
            <w:tcW w:w="1528" w:type="dxa"/>
            <w:shd w:val="clear" w:color="auto" w:fill="auto"/>
          </w:tcPr>
          <w:p w14:paraId="316CE1F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39250E9B" w14:textId="4A780694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79" w:type="dxa"/>
            <w:shd w:val="clear" w:color="auto" w:fill="auto"/>
          </w:tcPr>
          <w:p w14:paraId="5DAE164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7A9A07B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социально значимой информацией; побуждение обучающихся соблюдать 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022815B0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мероприятие с библиотекой (викторина)</w:t>
            </w:r>
          </w:p>
        </w:tc>
        <w:tc>
          <w:tcPr>
            <w:tcW w:w="2487" w:type="dxa"/>
            <w:shd w:val="clear" w:color="auto" w:fill="auto"/>
          </w:tcPr>
          <w:p w14:paraId="56D4B89C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43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39BB10F1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44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5885B6F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45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209D4906" w14:textId="77777777" w:rsidTr="009D5BDD">
        <w:tc>
          <w:tcPr>
            <w:tcW w:w="850" w:type="dxa"/>
            <w:shd w:val="clear" w:color="auto" w:fill="auto"/>
          </w:tcPr>
          <w:p w14:paraId="7C725855" w14:textId="2253A8C6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240" w:type="dxa"/>
            <w:shd w:val="clear" w:color="auto" w:fill="auto"/>
          </w:tcPr>
          <w:p w14:paraId="49B3A42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профессий.</w:t>
            </w:r>
          </w:p>
        </w:tc>
        <w:tc>
          <w:tcPr>
            <w:tcW w:w="1528" w:type="dxa"/>
            <w:shd w:val="clear" w:color="auto" w:fill="auto"/>
          </w:tcPr>
          <w:p w14:paraId="0BAD159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0A229FF2" w14:textId="0779D9CF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79" w:type="dxa"/>
            <w:shd w:val="clear" w:color="auto" w:fill="auto"/>
          </w:tcPr>
          <w:p w14:paraId="6D5EC91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6854C6A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социально значимой информацией; побуждение обучающихся соблюдать 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1755CC1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мероприятие с библиотекой (викторина)</w:t>
            </w:r>
          </w:p>
        </w:tc>
        <w:tc>
          <w:tcPr>
            <w:tcW w:w="2487" w:type="dxa"/>
            <w:shd w:val="clear" w:color="auto" w:fill="auto"/>
          </w:tcPr>
          <w:p w14:paraId="51842709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46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5DA6E71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47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37CBCDA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48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0BBB6A68" w14:textId="77777777" w:rsidTr="009D5BDD">
        <w:tc>
          <w:tcPr>
            <w:tcW w:w="850" w:type="dxa"/>
            <w:shd w:val="clear" w:color="auto" w:fill="auto"/>
          </w:tcPr>
          <w:p w14:paraId="4D073E5A" w14:textId="7E78530D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61351F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240" w:type="dxa"/>
            <w:shd w:val="clear" w:color="auto" w:fill="auto"/>
          </w:tcPr>
          <w:p w14:paraId="29EFCE00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Урок-презентация: «Эта профессия меня привлекает».</w:t>
            </w:r>
          </w:p>
        </w:tc>
        <w:tc>
          <w:tcPr>
            <w:tcW w:w="1528" w:type="dxa"/>
            <w:shd w:val="clear" w:color="auto" w:fill="auto"/>
          </w:tcPr>
          <w:p w14:paraId="6FBE9E8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7ED49AA6" w14:textId="36C74A7D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79" w:type="dxa"/>
            <w:shd w:val="clear" w:color="auto" w:fill="auto"/>
          </w:tcPr>
          <w:p w14:paraId="3D3DCB0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06A223E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организация их работы с получаемой социально значимой информацией; побуждение 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обучающихся соблюдать 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154851C0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Защита детских презентаций.</w:t>
            </w:r>
          </w:p>
        </w:tc>
        <w:tc>
          <w:tcPr>
            <w:tcW w:w="2487" w:type="dxa"/>
            <w:shd w:val="clear" w:color="auto" w:fill="auto"/>
          </w:tcPr>
          <w:p w14:paraId="1274FDC2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49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2D37A823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50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4B3A0415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51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18A33C4F" w14:textId="77777777" w:rsidTr="009D5BDD">
        <w:tc>
          <w:tcPr>
            <w:tcW w:w="850" w:type="dxa"/>
            <w:shd w:val="clear" w:color="auto" w:fill="auto"/>
          </w:tcPr>
          <w:p w14:paraId="2FEDC3EA" w14:textId="3DD3657B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16</w:t>
            </w:r>
          </w:p>
        </w:tc>
        <w:tc>
          <w:tcPr>
            <w:tcW w:w="2240" w:type="dxa"/>
            <w:shd w:val="clear" w:color="auto" w:fill="auto"/>
          </w:tcPr>
          <w:p w14:paraId="4F81C152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Урок-презентация: «Эта профессия меня привлекает».</w:t>
            </w:r>
          </w:p>
        </w:tc>
        <w:tc>
          <w:tcPr>
            <w:tcW w:w="1528" w:type="dxa"/>
            <w:shd w:val="clear" w:color="auto" w:fill="auto"/>
          </w:tcPr>
          <w:p w14:paraId="3FE2546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68CD1004" w14:textId="3831ADA7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79" w:type="dxa"/>
            <w:shd w:val="clear" w:color="auto" w:fill="auto"/>
          </w:tcPr>
          <w:p w14:paraId="1DEC5B6C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0F7BFC4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социально значимой информацией; побуждение обучающихся соблюдать 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2289F28E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детских презентаций.</w:t>
            </w:r>
          </w:p>
        </w:tc>
        <w:tc>
          <w:tcPr>
            <w:tcW w:w="2487" w:type="dxa"/>
            <w:shd w:val="clear" w:color="auto" w:fill="auto"/>
          </w:tcPr>
          <w:p w14:paraId="212B055C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52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0A7950C0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53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6B1B7D4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54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2F18DE84" w14:textId="77777777" w:rsidTr="009D5BDD">
        <w:tc>
          <w:tcPr>
            <w:tcW w:w="850" w:type="dxa"/>
            <w:shd w:val="clear" w:color="auto" w:fill="auto"/>
          </w:tcPr>
          <w:p w14:paraId="494D58DF" w14:textId="11717E96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240" w:type="dxa"/>
            <w:shd w:val="clear" w:color="auto" w:fill="auto"/>
          </w:tcPr>
          <w:p w14:paraId="3757495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техника: черты характера, которыми должен обладать работник.</w:t>
            </w:r>
          </w:p>
        </w:tc>
        <w:tc>
          <w:tcPr>
            <w:tcW w:w="1528" w:type="dxa"/>
            <w:shd w:val="clear" w:color="auto" w:fill="auto"/>
          </w:tcPr>
          <w:p w14:paraId="2AA65345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49D559C7" w14:textId="79AD2599" w:rsidR="009D5BDD" w:rsidRPr="004804D3" w:rsidRDefault="0061351F" w:rsidP="0061351F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9D5BDD"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  <w:shd w:val="clear" w:color="auto" w:fill="auto"/>
          </w:tcPr>
          <w:p w14:paraId="18E20DB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3335314C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социально значимой информацией; побуждение обучающихся соблюдать 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1AB1083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Виртуальная экскурсия на цех по изготовлению игрушек.</w:t>
            </w:r>
          </w:p>
        </w:tc>
        <w:tc>
          <w:tcPr>
            <w:tcW w:w="2487" w:type="dxa"/>
            <w:shd w:val="clear" w:color="auto" w:fill="auto"/>
          </w:tcPr>
          <w:p w14:paraId="14947355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55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1E193F73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56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49A3E1C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57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1592F937" w14:textId="77777777" w:rsidTr="009D5BDD">
        <w:tc>
          <w:tcPr>
            <w:tcW w:w="850" w:type="dxa"/>
            <w:shd w:val="clear" w:color="auto" w:fill="auto"/>
          </w:tcPr>
          <w:p w14:paraId="1EC87D66" w14:textId="43EB5F4D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240" w:type="dxa"/>
            <w:shd w:val="clear" w:color="auto" w:fill="auto"/>
          </w:tcPr>
          <w:p w14:paraId="0C7F8215" w14:textId="77777777" w:rsidR="009D5BDD" w:rsidRPr="004804D3" w:rsidRDefault="009D5BDD" w:rsidP="009D5BDD">
            <w:pPr>
              <w:pStyle w:val="a4"/>
              <w:spacing w:after="0" w:line="240" w:lineRule="auto"/>
              <w:ind w:left="-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/>
                <w:sz w:val="24"/>
                <w:szCs w:val="24"/>
              </w:rPr>
              <w:t xml:space="preserve">Профессия 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шофер</w:t>
            </w:r>
          </w:p>
        </w:tc>
        <w:tc>
          <w:tcPr>
            <w:tcW w:w="1528" w:type="dxa"/>
            <w:shd w:val="clear" w:color="auto" w:fill="auto"/>
          </w:tcPr>
          <w:p w14:paraId="12AE12C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3B144500" w14:textId="0D28F10A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79" w:type="dxa"/>
            <w:shd w:val="clear" w:color="auto" w:fill="auto"/>
          </w:tcPr>
          <w:p w14:paraId="13A7D48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28907251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внимания обучающихся к ценностному аспекту изучаемых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организация их работы с получаемой социально значимой информацией; побуждение обучающихся соблюдать 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самоорганизации.</w:t>
            </w:r>
          </w:p>
        </w:tc>
        <w:tc>
          <w:tcPr>
            <w:tcW w:w="1985" w:type="dxa"/>
            <w:shd w:val="clear" w:color="auto" w:fill="auto"/>
          </w:tcPr>
          <w:p w14:paraId="487E6744" w14:textId="77777777" w:rsidR="009D5BDD" w:rsidRPr="004804D3" w:rsidRDefault="009D5BDD" w:rsidP="009D5BDD">
            <w:pPr>
              <w:rPr>
                <w:rFonts w:eastAsia="Times New Roman"/>
              </w:rPr>
            </w:pPr>
            <w:r w:rsidRPr="004804D3">
              <w:rPr>
                <w:rFonts w:eastAsia="Times New Roman"/>
              </w:rPr>
              <w:lastRenderedPageBreak/>
              <w:t>Проект.  «Транспорт»</w:t>
            </w:r>
          </w:p>
        </w:tc>
        <w:tc>
          <w:tcPr>
            <w:tcW w:w="2487" w:type="dxa"/>
            <w:shd w:val="clear" w:color="auto" w:fill="auto"/>
          </w:tcPr>
          <w:p w14:paraId="344C6D60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58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730CD543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59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4E5E5FE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60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7A1A3DA2" w14:textId="77777777" w:rsidTr="009D5BDD">
        <w:tc>
          <w:tcPr>
            <w:tcW w:w="850" w:type="dxa"/>
            <w:shd w:val="clear" w:color="auto" w:fill="auto"/>
          </w:tcPr>
          <w:p w14:paraId="5AC28F08" w14:textId="6B89E510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19</w:t>
            </w:r>
          </w:p>
        </w:tc>
        <w:tc>
          <w:tcPr>
            <w:tcW w:w="2240" w:type="dxa"/>
            <w:shd w:val="clear" w:color="auto" w:fill="auto"/>
          </w:tcPr>
          <w:p w14:paraId="74F5FBD9" w14:textId="77777777" w:rsidR="009D5BDD" w:rsidRPr="004804D3" w:rsidRDefault="009D5BDD" w:rsidP="009D5BDD">
            <w:pPr>
              <w:pStyle w:val="a4"/>
              <w:spacing w:after="0" w:line="240" w:lineRule="auto"/>
              <w:ind w:left="-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/>
                <w:sz w:val="24"/>
                <w:szCs w:val="24"/>
              </w:rPr>
              <w:t>Профессия - водитель</w:t>
            </w:r>
          </w:p>
        </w:tc>
        <w:tc>
          <w:tcPr>
            <w:tcW w:w="1528" w:type="dxa"/>
            <w:shd w:val="clear" w:color="auto" w:fill="auto"/>
          </w:tcPr>
          <w:p w14:paraId="1BCB9AC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6CFDDAAC" w14:textId="4DCC6C7B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79" w:type="dxa"/>
            <w:shd w:val="clear" w:color="auto" w:fill="auto"/>
          </w:tcPr>
          <w:p w14:paraId="61BAE78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5A510760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7194C5D7" w14:textId="77777777" w:rsidR="009D5BDD" w:rsidRPr="004804D3" w:rsidRDefault="009D5BDD" w:rsidP="009D5BDD">
            <w:pPr>
              <w:rPr>
                <w:rFonts w:eastAsia="Times New Roman"/>
              </w:rPr>
            </w:pPr>
            <w:r w:rsidRPr="004804D3">
              <w:rPr>
                <w:rFonts w:eastAsia="Times New Roman"/>
              </w:rPr>
              <w:t>Правила дорожного движения. Викторина.</w:t>
            </w:r>
          </w:p>
        </w:tc>
        <w:tc>
          <w:tcPr>
            <w:tcW w:w="2487" w:type="dxa"/>
            <w:shd w:val="clear" w:color="auto" w:fill="auto"/>
          </w:tcPr>
          <w:p w14:paraId="7376AC62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61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2AC01F5E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62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2780250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63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2052CE7D" w14:textId="77777777" w:rsidTr="009D5BDD">
        <w:tc>
          <w:tcPr>
            <w:tcW w:w="850" w:type="dxa"/>
            <w:shd w:val="clear" w:color="auto" w:fill="auto"/>
          </w:tcPr>
          <w:p w14:paraId="4AF8734E" w14:textId="5E9A7FF1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240" w:type="dxa"/>
            <w:shd w:val="clear" w:color="auto" w:fill="auto"/>
          </w:tcPr>
          <w:p w14:paraId="386C4A0F" w14:textId="77777777" w:rsidR="009D5BDD" w:rsidRPr="004804D3" w:rsidRDefault="009D5BDD" w:rsidP="009D5BDD">
            <w:pPr>
              <w:pStyle w:val="a4"/>
              <w:spacing w:after="0" w:line="240" w:lineRule="auto"/>
              <w:ind w:left="-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/>
                <w:sz w:val="24"/>
                <w:szCs w:val="24"/>
              </w:rPr>
              <w:t>Профессия - повар</w:t>
            </w:r>
          </w:p>
        </w:tc>
        <w:tc>
          <w:tcPr>
            <w:tcW w:w="1528" w:type="dxa"/>
            <w:shd w:val="clear" w:color="auto" w:fill="auto"/>
          </w:tcPr>
          <w:p w14:paraId="2D61E94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20403698" w14:textId="5BAE1CD2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79" w:type="dxa"/>
            <w:shd w:val="clear" w:color="auto" w:fill="auto"/>
          </w:tcPr>
          <w:p w14:paraId="5A7B363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43DBC362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организация их 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60E3538D" w14:textId="77777777" w:rsidR="009D5BDD" w:rsidRPr="004804D3" w:rsidRDefault="009D5BDD" w:rsidP="009D5BDD">
            <w:pPr>
              <w:rPr>
                <w:rFonts w:eastAsia="Times New Roman"/>
              </w:rPr>
            </w:pPr>
            <w:r w:rsidRPr="004804D3">
              <w:rPr>
                <w:rFonts w:eastAsia="Times New Roman"/>
              </w:rPr>
              <w:lastRenderedPageBreak/>
              <w:t>Игра «Чувствительный нос», «Вкус и цвет»</w:t>
            </w:r>
          </w:p>
        </w:tc>
        <w:tc>
          <w:tcPr>
            <w:tcW w:w="2487" w:type="dxa"/>
            <w:shd w:val="clear" w:color="auto" w:fill="auto"/>
          </w:tcPr>
          <w:p w14:paraId="0C0936F8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64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88E8D67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65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6FD382EE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66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7ED0F5EB" w14:textId="77777777" w:rsidTr="009D5BDD">
        <w:tc>
          <w:tcPr>
            <w:tcW w:w="850" w:type="dxa"/>
            <w:shd w:val="clear" w:color="auto" w:fill="auto"/>
          </w:tcPr>
          <w:p w14:paraId="367A00B5" w14:textId="7D2416B4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9D5BDD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240" w:type="dxa"/>
            <w:shd w:val="clear" w:color="auto" w:fill="auto"/>
          </w:tcPr>
          <w:p w14:paraId="017A018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- космонавт</w:t>
            </w:r>
          </w:p>
        </w:tc>
        <w:tc>
          <w:tcPr>
            <w:tcW w:w="1528" w:type="dxa"/>
            <w:shd w:val="clear" w:color="auto" w:fill="auto"/>
          </w:tcPr>
          <w:p w14:paraId="4099C02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656E95A1" w14:textId="3543EA36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79" w:type="dxa"/>
            <w:shd w:val="clear" w:color="auto" w:fill="auto"/>
          </w:tcPr>
          <w:p w14:paraId="5E6F1C8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67A6351E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6E50A41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Виртуальное путешествие на космической ракете </w:t>
            </w:r>
            <w:r w:rsidRPr="004804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(Презентация)</w:t>
            </w:r>
          </w:p>
        </w:tc>
        <w:tc>
          <w:tcPr>
            <w:tcW w:w="2487" w:type="dxa"/>
            <w:shd w:val="clear" w:color="auto" w:fill="auto"/>
          </w:tcPr>
          <w:p w14:paraId="26B3677D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67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4B95E02E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68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4FC6204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69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181115FF" w14:textId="77777777" w:rsidTr="009D5BDD">
        <w:tc>
          <w:tcPr>
            <w:tcW w:w="850" w:type="dxa"/>
            <w:shd w:val="clear" w:color="auto" w:fill="auto"/>
          </w:tcPr>
          <w:p w14:paraId="59CE843B" w14:textId="178F3875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240" w:type="dxa"/>
            <w:shd w:val="clear" w:color="auto" w:fill="auto"/>
          </w:tcPr>
          <w:p w14:paraId="62B3AF3C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- журналист</w:t>
            </w:r>
          </w:p>
        </w:tc>
        <w:tc>
          <w:tcPr>
            <w:tcW w:w="1528" w:type="dxa"/>
            <w:shd w:val="clear" w:color="auto" w:fill="auto"/>
          </w:tcPr>
          <w:p w14:paraId="22568EE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6DB5024A" w14:textId="03B2559B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79" w:type="dxa"/>
            <w:shd w:val="clear" w:color="auto" w:fill="auto"/>
          </w:tcPr>
          <w:p w14:paraId="5425D0E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49CD4AF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63C3013C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Заметка в классную газету.</w:t>
            </w:r>
          </w:p>
        </w:tc>
        <w:tc>
          <w:tcPr>
            <w:tcW w:w="2487" w:type="dxa"/>
            <w:shd w:val="clear" w:color="auto" w:fill="auto"/>
          </w:tcPr>
          <w:p w14:paraId="4B134A84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70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3E1E7D20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71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32B2FFEE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72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2B6D8B19" w14:textId="77777777" w:rsidTr="009D5BDD">
        <w:tc>
          <w:tcPr>
            <w:tcW w:w="850" w:type="dxa"/>
            <w:shd w:val="clear" w:color="auto" w:fill="auto"/>
          </w:tcPr>
          <w:p w14:paraId="62858484" w14:textId="77980062" w:rsidR="009D5BDD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240" w:type="dxa"/>
            <w:shd w:val="clear" w:color="auto" w:fill="auto"/>
          </w:tcPr>
          <w:p w14:paraId="3739B49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Профессия - </w:t>
            </w: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журналист</w:t>
            </w:r>
          </w:p>
        </w:tc>
        <w:tc>
          <w:tcPr>
            <w:tcW w:w="1528" w:type="dxa"/>
            <w:shd w:val="clear" w:color="auto" w:fill="auto"/>
          </w:tcPr>
          <w:p w14:paraId="3BD1C94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203" w:type="dxa"/>
            <w:shd w:val="clear" w:color="auto" w:fill="auto"/>
          </w:tcPr>
          <w:p w14:paraId="7A230952" w14:textId="44BEE2A0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79" w:type="dxa"/>
            <w:shd w:val="clear" w:color="auto" w:fill="auto"/>
          </w:tcPr>
          <w:p w14:paraId="2D2983E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2CB60B2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5ED7005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Заметка в </w:t>
            </w: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классную газету.</w:t>
            </w:r>
          </w:p>
        </w:tc>
        <w:tc>
          <w:tcPr>
            <w:tcW w:w="2487" w:type="dxa"/>
            <w:shd w:val="clear" w:color="auto" w:fill="auto"/>
          </w:tcPr>
          <w:p w14:paraId="79358270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73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14DA0BA9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74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0BFE075F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75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5EC07C00" w14:textId="77777777" w:rsidTr="009D5BDD">
        <w:tc>
          <w:tcPr>
            <w:tcW w:w="850" w:type="dxa"/>
            <w:shd w:val="clear" w:color="auto" w:fill="auto"/>
          </w:tcPr>
          <w:p w14:paraId="247E11C7" w14:textId="74B7A1BA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24</w:t>
            </w:r>
          </w:p>
        </w:tc>
        <w:tc>
          <w:tcPr>
            <w:tcW w:w="2240" w:type="dxa"/>
            <w:shd w:val="clear" w:color="auto" w:fill="auto"/>
          </w:tcPr>
          <w:p w14:paraId="137CD504" w14:textId="77777777" w:rsidR="009D5BDD" w:rsidRPr="004804D3" w:rsidRDefault="009D5BDD" w:rsidP="009D5BDD">
            <w:pPr>
              <w:pStyle w:val="a4"/>
              <w:spacing w:after="0" w:line="240" w:lineRule="auto"/>
              <w:ind w:left="-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/>
                <w:sz w:val="24"/>
                <w:szCs w:val="24"/>
              </w:rPr>
              <w:t>Профессия - юрист</w:t>
            </w:r>
          </w:p>
        </w:tc>
        <w:tc>
          <w:tcPr>
            <w:tcW w:w="1528" w:type="dxa"/>
            <w:shd w:val="clear" w:color="auto" w:fill="auto"/>
          </w:tcPr>
          <w:p w14:paraId="3704A623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48666295" w14:textId="5C0E8D5E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79" w:type="dxa"/>
            <w:shd w:val="clear" w:color="auto" w:fill="auto"/>
          </w:tcPr>
          <w:p w14:paraId="1AE0CE1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3D4FFC2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408991A1" w14:textId="77777777" w:rsidR="009D5BDD" w:rsidRPr="004804D3" w:rsidRDefault="009D5BDD" w:rsidP="009D5BDD">
            <w:pPr>
              <w:rPr>
                <w:rFonts w:eastAsia="Times New Roman"/>
              </w:rPr>
            </w:pPr>
            <w:r w:rsidRPr="004804D3">
              <w:rPr>
                <w:rFonts w:eastAsia="Times New Roman"/>
              </w:rPr>
              <w:t>Составление и разгадывание ребусов</w:t>
            </w:r>
          </w:p>
        </w:tc>
        <w:tc>
          <w:tcPr>
            <w:tcW w:w="2487" w:type="dxa"/>
            <w:shd w:val="clear" w:color="auto" w:fill="auto"/>
          </w:tcPr>
          <w:p w14:paraId="78A49411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76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CD1546C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77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65A0A400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78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13AE7DBC" w14:textId="77777777" w:rsidTr="009D5BDD">
        <w:tc>
          <w:tcPr>
            <w:tcW w:w="850" w:type="dxa"/>
            <w:shd w:val="clear" w:color="auto" w:fill="auto"/>
          </w:tcPr>
          <w:p w14:paraId="0DBE9F77" w14:textId="30AFAD65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240" w:type="dxa"/>
            <w:shd w:val="clear" w:color="auto" w:fill="auto"/>
          </w:tcPr>
          <w:p w14:paraId="64F84C4E" w14:textId="77777777" w:rsidR="009D5BDD" w:rsidRPr="004804D3" w:rsidRDefault="009D5BDD" w:rsidP="009D5BDD">
            <w:pPr>
              <w:pStyle w:val="a4"/>
              <w:spacing w:after="0" w:line="240" w:lineRule="auto"/>
              <w:ind w:left="-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/>
                <w:sz w:val="24"/>
                <w:szCs w:val="24"/>
              </w:rPr>
              <w:t>Профессия - продавец</w:t>
            </w:r>
          </w:p>
        </w:tc>
        <w:tc>
          <w:tcPr>
            <w:tcW w:w="1528" w:type="dxa"/>
            <w:shd w:val="clear" w:color="auto" w:fill="auto"/>
          </w:tcPr>
          <w:p w14:paraId="24942F65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63EAEE1C" w14:textId="1B3BF581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79" w:type="dxa"/>
            <w:shd w:val="clear" w:color="auto" w:fill="auto"/>
          </w:tcPr>
          <w:p w14:paraId="46BD9FC2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73A6AB6B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5C0B0ED2" w14:textId="77777777" w:rsidR="009D5BDD" w:rsidRPr="004804D3" w:rsidRDefault="009D5BDD" w:rsidP="009D5BDD">
            <w:pPr>
              <w:rPr>
                <w:rFonts w:eastAsia="Times New Roman"/>
              </w:rPr>
            </w:pPr>
            <w:r w:rsidRPr="004804D3">
              <w:rPr>
                <w:rFonts w:eastAsia="Times New Roman"/>
              </w:rPr>
              <w:lastRenderedPageBreak/>
              <w:t xml:space="preserve">Игра  «Магазин» </w:t>
            </w:r>
          </w:p>
          <w:p w14:paraId="2F447E4F" w14:textId="77777777" w:rsidR="009D5BDD" w:rsidRPr="004804D3" w:rsidRDefault="009D5BDD" w:rsidP="009D5BDD">
            <w:pPr>
              <w:rPr>
                <w:rFonts w:eastAsia="Times New Roman"/>
              </w:rPr>
            </w:pPr>
            <w:r w:rsidRPr="004804D3">
              <w:rPr>
                <w:rFonts w:eastAsia="Times New Roman"/>
              </w:rPr>
              <w:t>(работа в группах)</w:t>
            </w:r>
          </w:p>
        </w:tc>
        <w:tc>
          <w:tcPr>
            <w:tcW w:w="2487" w:type="dxa"/>
            <w:shd w:val="clear" w:color="auto" w:fill="auto"/>
          </w:tcPr>
          <w:p w14:paraId="71AE6561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79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4A741B6C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80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634CC856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 </w:t>
            </w:r>
            <w:hyperlink r:id="rId81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23C0192D" w14:textId="77777777" w:rsidTr="009D5BDD">
        <w:tc>
          <w:tcPr>
            <w:tcW w:w="850" w:type="dxa"/>
            <w:shd w:val="clear" w:color="auto" w:fill="auto"/>
          </w:tcPr>
          <w:p w14:paraId="24FF4B21" w14:textId="28DB3507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26</w:t>
            </w:r>
          </w:p>
        </w:tc>
        <w:tc>
          <w:tcPr>
            <w:tcW w:w="2240" w:type="dxa"/>
            <w:shd w:val="clear" w:color="auto" w:fill="auto"/>
          </w:tcPr>
          <w:p w14:paraId="70F1FEB0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- врач</w:t>
            </w:r>
          </w:p>
        </w:tc>
        <w:tc>
          <w:tcPr>
            <w:tcW w:w="1528" w:type="dxa"/>
            <w:shd w:val="clear" w:color="auto" w:fill="auto"/>
          </w:tcPr>
          <w:p w14:paraId="0EC48DA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257A8F0B" w14:textId="727BA3F0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79" w:type="dxa"/>
            <w:shd w:val="clear" w:color="auto" w:fill="auto"/>
          </w:tcPr>
          <w:p w14:paraId="69CE50E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2B022800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0CC5546E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книжки-малышки «Экскурсия по поликлинике»</w:t>
            </w:r>
          </w:p>
        </w:tc>
        <w:tc>
          <w:tcPr>
            <w:tcW w:w="2487" w:type="dxa"/>
            <w:shd w:val="clear" w:color="auto" w:fill="auto"/>
          </w:tcPr>
          <w:p w14:paraId="0944BDEE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82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2D370F41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83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34510881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84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09CFBE24" w14:textId="77777777" w:rsidTr="009D5BDD">
        <w:tc>
          <w:tcPr>
            <w:tcW w:w="850" w:type="dxa"/>
            <w:shd w:val="clear" w:color="auto" w:fill="auto"/>
          </w:tcPr>
          <w:p w14:paraId="44376ED3" w14:textId="05F41B5B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240" w:type="dxa"/>
            <w:shd w:val="clear" w:color="auto" w:fill="auto"/>
          </w:tcPr>
          <w:p w14:paraId="1DA36BA6" w14:textId="77777777" w:rsidR="009D5BDD" w:rsidRPr="004804D3" w:rsidRDefault="009D5BDD" w:rsidP="009D5BDD">
            <w:pPr>
              <w:pStyle w:val="a4"/>
              <w:spacing w:after="0" w:line="240" w:lineRule="auto"/>
              <w:ind w:left="-5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/>
                <w:sz w:val="24"/>
                <w:szCs w:val="24"/>
              </w:rPr>
              <w:t>Профессия – следователь</w:t>
            </w:r>
          </w:p>
        </w:tc>
        <w:tc>
          <w:tcPr>
            <w:tcW w:w="1528" w:type="dxa"/>
            <w:shd w:val="clear" w:color="auto" w:fill="auto"/>
          </w:tcPr>
          <w:p w14:paraId="21656E5D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4B479BF5" w14:textId="68F748F2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79" w:type="dxa"/>
            <w:shd w:val="clear" w:color="auto" w:fill="auto"/>
          </w:tcPr>
          <w:p w14:paraId="1536EC5C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77163D8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2B43D936" w14:textId="77777777" w:rsidR="009D5BDD" w:rsidRPr="004804D3" w:rsidRDefault="009D5BDD" w:rsidP="009D5BDD">
            <w:pPr>
              <w:rPr>
                <w:rFonts w:eastAsia="Times New Roman"/>
              </w:rPr>
            </w:pPr>
            <w:r w:rsidRPr="004804D3">
              <w:rPr>
                <w:rFonts w:eastAsia="Times New Roman"/>
              </w:rPr>
              <w:lastRenderedPageBreak/>
              <w:t xml:space="preserve">Сюжетная игра «Найди по описанию» </w:t>
            </w:r>
          </w:p>
        </w:tc>
        <w:tc>
          <w:tcPr>
            <w:tcW w:w="2487" w:type="dxa"/>
            <w:shd w:val="clear" w:color="auto" w:fill="auto"/>
          </w:tcPr>
          <w:p w14:paraId="64F0ACAE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85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001D74AB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86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0511755A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87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316D7781" w14:textId="77777777" w:rsidTr="009D5BDD">
        <w:tc>
          <w:tcPr>
            <w:tcW w:w="850" w:type="dxa"/>
            <w:shd w:val="clear" w:color="auto" w:fill="auto"/>
          </w:tcPr>
          <w:p w14:paraId="3E484348" w14:textId="0EDFC21D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28</w:t>
            </w:r>
          </w:p>
        </w:tc>
        <w:tc>
          <w:tcPr>
            <w:tcW w:w="2240" w:type="dxa"/>
            <w:shd w:val="clear" w:color="auto" w:fill="auto"/>
          </w:tcPr>
          <w:p w14:paraId="7549F539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- парикмахер</w:t>
            </w:r>
          </w:p>
        </w:tc>
        <w:tc>
          <w:tcPr>
            <w:tcW w:w="1528" w:type="dxa"/>
            <w:shd w:val="clear" w:color="auto" w:fill="auto"/>
          </w:tcPr>
          <w:p w14:paraId="31518445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1F4C0896" w14:textId="173D63C3" w:rsidR="009D5BDD" w:rsidRPr="004804D3" w:rsidRDefault="0061351F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79" w:type="dxa"/>
            <w:shd w:val="clear" w:color="auto" w:fill="auto"/>
          </w:tcPr>
          <w:p w14:paraId="42F21AD7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5CFC745C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принципы учебной дисциплины и самоорганизации; привлечение внимания обучающихся к ценностному аспекту изучаемых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профессий</w:t>
            </w: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организация их работы с получаемой  социально значимой информацией</w:t>
            </w:r>
          </w:p>
        </w:tc>
        <w:tc>
          <w:tcPr>
            <w:tcW w:w="1985" w:type="dxa"/>
            <w:shd w:val="clear" w:color="auto" w:fill="auto"/>
          </w:tcPr>
          <w:p w14:paraId="5C08C77C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«Прически».</w:t>
            </w:r>
          </w:p>
        </w:tc>
        <w:tc>
          <w:tcPr>
            <w:tcW w:w="2487" w:type="dxa"/>
            <w:shd w:val="clear" w:color="auto" w:fill="auto"/>
          </w:tcPr>
          <w:p w14:paraId="57D9C69F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88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8A5B526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89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68236884" w14:textId="77777777" w:rsidR="009D5BDD" w:rsidRPr="004804D3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4D3"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hyperlink r:id="rId90" w:history="1">
              <w:r w:rsidRPr="004804D3">
                <w:rPr>
                  <w:rFonts w:cs="Times New Roman"/>
                  <w:sz w:val="24"/>
                  <w:szCs w:val="24"/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4804D3" w14:paraId="4ADF0FCB" w14:textId="77777777" w:rsidTr="009D5BDD">
        <w:tc>
          <w:tcPr>
            <w:tcW w:w="850" w:type="dxa"/>
            <w:shd w:val="clear" w:color="auto" w:fill="auto"/>
          </w:tcPr>
          <w:p w14:paraId="5269DB3C" w14:textId="0660CDC2" w:rsidR="009D5BDD" w:rsidRDefault="000E7A02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BA4FAB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240" w:type="dxa"/>
            <w:shd w:val="clear" w:color="auto" w:fill="auto"/>
          </w:tcPr>
          <w:p w14:paraId="420C7506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0D">
              <w:rPr>
                <w:rFonts w:ascii="Times New Roman" w:hAnsi="Times New Roman" w:cs="Times New Roman"/>
              </w:rPr>
              <w:t>Экскурсия на почту. Знакомство с работой почтового отделения.</w:t>
            </w:r>
          </w:p>
        </w:tc>
        <w:tc>
          <w:tcPr>
            <w:tcW w:w="1528" w:type="dxa"/>
            <w:shd w:val="clear" w:color="auto" w:fill="auto"/>
          </w:tcPr>
          <w:p w14:paraId="72F2340E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B3D0D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50C3E4DC" w14:textId="622AFBF3" w:rsidR="009D5BDD" w:rsidRPr="005B3D0D" w:rsidRDefault="000E7A02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79" w:type="dxa"/>
            <w:shd w:val="clear" w:color="auto" w:fill="auto"/>
          </w:tcPr>
          <w:p w14:paraId="062FBBCB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7044157D" w14:textId="77777777" w:rsidR="009D5BDD" w:rsidRPr="005B3D0D" w:rsidRDefault="009D5BDD" w:rsidP="009D5BD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3D0D">
              <w:rPr>
                <w:rFonts w:ascii="Times New Roman" w:hAnsi="Times New Roman" w:cs="Times New Roman"/>
              </w:rPr>
              <w:t xml:space="preserve">Знакомиться с профессиями почтового отделения, обсуждать роль труда работников почты, </w:t>
            </w:r>
            <w:proofErr w:type="spellStart"/>
            <w:r w:rsidRPr="005B3D0D">
              <w:rPr>
                <w:rFonts w:ascii="Times New Roman" w:hAnsi="Times New Roman" w:cs="Times New Roman"/>
              </w:rPr>
              <w:t>интервьюироват</w:t>
            </w:r>
            <w:proofErr w:type="spellEnd"/>
            <w:r w:rsidRPr="005B3D0D">
              <w:rPr>
                <w:rFonts w:ascii="Times New Roman" w:hAnsi="Times New Roman" w:cs="Times New Roman"/>
              </w:rPr>
              <w:t xml:space="preserve"> ь респондентов об особенностях их профессий. Понимать важность их работы в жизни людей.</w:t>
            </w:r>
          </w:p>
        </w:tc>
        <w:tc>
          <w:tcPr>
            <w:tcW w:w="1985" w:type="dxa"/>
            <w:shd w:val="clear" w:color="auto" w:fill="auto"/>
          </w:tcPr>
          <w:p w14:paraId="7EF945D5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0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экскурсия</w:t>
            </w:r>
          </w:p>
        </w:tc>
        <w:tc>
          <w:tcPr>
            <w:tcW w:w="2487" w:type="dxa"/>
            <w:shd w:val="clear" w:color="auto" w:fill="auto"/>
          </w:tcPr>
          <w:p w14:paraId="3BF8EC19" w14:textId="77777777" w:rsidR="009D5BDD" w:rsidRPr="005B3D0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91" w:history="1">
              <w:r w:rsidR="009D5BDD" w:rsidRPr="005B3D0D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5B3D0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7864E54" w14:textId="77777777" w:rsidR="009D5BDD" w:rsidRPr="005B3D0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92" w:history="1">
              <w:r w:rsidR="009D5BDD" w:rsidRPr="005B3D0D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5677BEC9" w14:textId="77777777" w:rsidR="009D5BDD" w:rsidRPr="005B3D0D" w:rsidRDefault="009D5BDD" w:rsidP="009D5BDD">
            <w:pPr>
              <w:widowControl w:val="0"/>
              <w:autoSpaceDE w:val="0"/>
              <w:autoSpaceDN w:val="0"/>
              <w:spacing w:before="5"/>
              <w:ind w:left="80"/>
            </w:pPr>
            <w:r w:rsidRPr="005B3D0D">
              <w:rPr>
                <w:shd w:val="clear" w:color="auto" w:fill="FFFFFF"/>
                <w:lang w:eastAsia="en-US"/>
              </w:rPr>
              <w:t> </w:t>
            </w:r>
            <w:hyperlink r:id="rId93" w:history="1">
              <w:r w:rsidRPr="005B3D0D">
                <w:rPr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5B3D0D" w14:paraId="1EFCA62A" w14:textId="77777777" w:rsidTr="009D5BDD">
        <w:tc>
          <w:tcPr>
            <w:tcW w:w="850" w:type="dxa"/>
            <w:shd w:val="clear" w:color="auto" w:fill="auto"/>
          </w:tcPr>
          <w:p w14:paraId="0A7BF290" w14:textId="647B4543" w:rsidR="009D5BDD" w:rsidRPr="005B3D0D" w:rsidRDefault="00BA4FAB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0E7A02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240" w:type="dxa"/>
            <w:shd w:val="clear" w:color="auto" w:fill="auto"/>
          </w:tcPr>
          <w:p w14:paraId="50152DAB" w14:textId="77777777" w:rsidR="009D5BDD" w:rsidRPr="005B3D0D" w:rsidRDefault="009D5BDD" w:rsidP="009D5BDD">
            <w:pPr>
              <w:pStyle w:val="a5"/>
              <w:rPr>
                <w:rFonts w:ascii="Times New Roman" w:hAnsi="Times New Roman" w:cs="Times New Roman"/>
              </w:rPr>
            </w:pPr>
            <w:r w:rsidRPr="005B3D0D">
              <w:rPr>
                <w:rFonts w:ascii="Times New Roman" w:hAnsi="Times New Roman" w:cs="Times New Roman"/>
              </w:rPr>
              <w:t>Экскурсия в пожарную часть. Профессия пожарный.</w:t>
            </w:r>
          </w:p>
        </w:tc>
        <w:tc>
          <w:tcPr>
            <w:tcW w:w="1528" w:type="dxa"/>
            <w:shd w:val="clear" w:color="auto" w:fill="auto"/>
          </w:tcPr>
          <w:p w14:paraId="5785CB2B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B3D0D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42D0067D" w14:textId="0EE83A63" w:rsidR="009D5BDD" w:rsidRPr="005B3D0D" w:rsidRDefault="000E7A02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9D5BDD" w:rsidRPr="005B3D0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79" w:type="dxa"/>
            <w:shd w:val="clear" w:color="auto" w:fill="auto"/>
          </w:tcPr>
          <w:p w14:paraId="4195C965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2A5BF552" w14:textId="77777777" w:rsidR="009D5BDD" w:rsidRPr="005B3D0D" w:rsidRDefault="009D5BDD" w:rsidP="009D5BDD">
            <w:pPr>
              <w:pStyle w:val="a5"/>
              <w:rPr>
                <w:rFonts w:ascii="Times New Roman" w:hAnsi="Times New Roman" w:cs="Times New Roman"/>
              </w:rPr>
            </w:pPr>
            <w:r w:rsidRPr="005B3D0D">
              <w:rPr>
                <w:rFonts w:ascii="Times New Roman" w:hAnsi="Times New Roman" w:cs="Times New Roman"/>
              </w:rPr>
              <w:t xml:space="preserve">Подготавливать в группах рассказ по результатам экскурсии с целью правильного принятия решения в сложной ситуации и оказание </w:t>
            </w:r>
            <w:r w:rsidRPr="005B3D0D">
              <w:rPr>
                <w:rFonts w:ascii="Times New Roman" w:hAnsi="Times New Roman" w:cs="Times New Roman"/>
              </w:rPr>
              <w:lastRenderedPageBreak/>
              <w:t>первой медицинской помощи.</w:t>
            </w:r>
          </w:p>
        </w:tc>
        <w:tc>
          <w:tcPr>
            <w:tcW w:w="1985" w:type="dxa"/>
            <w:shd w:val="clear" w:color="auto" w:fill="auto"/>
          </w:tcPr>
          <w:p w14:paraId="24DF0529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Беседа, экскурсия</w:t>
            </w:r>
          </w:p>
        </w:tc>
        <w:tc>
          <w:tcPr>
            <w:tcW w:w="2487" w:type="dxa"/>
            <w:shd w:val="clear" w:color="auto" w:fill="auto"/>
          </w:tcPr>
          <w:p w14:paraId="1AD5BC7B" w14:textId="77777777" w:rsidR="009D5BDD" w:rsidRPr="005B3D0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94" w:history="1">
              <w:r w:rsidR="009D5BDD" w:rsidRPr="005B3D0D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5B3D0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14AC7235" w14:textId="77777777" w:rsidR="009D5BDD" w:rsidRPr="005B3D0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95" w:history="1">
              <w:r w:rsidR="009D5BDD" w:rsidRPr="005B3D0D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</w:t>
              </w:r>
              <w:r w:rsidR="009D5BDD" w:rsidRPr="005B3D0D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lastRenderedPageBreak/>
                <w:t>ber.ru/</w:t>
              </w:r>
            </w:hyperlink>
          </w:p>
          <w:p w14:paraId="36A62595" w14:textId="77777777" w:rsidR="009D5BDD" w:rsidRPr="005B3D0D" w:rsidRDefault="009D5BDD" w:rsidP="009D5BDD">
            <w:pPr>
              <w:widowControl w:val="0"/>
              <w:autoSpaceDE w:val="0"/>
              <w:autoSpaceDN w:val="0"/>
              <w:spacing w:before="5"/>
              <w:ind w:left="80"/>
            </w:pPr>
            <w:r w:rsidRPr="005B3D0D">
              <w:rPr>
                <w:shd w:val="clear" w:color="auto" w:fill="FFFFFF"/>
                <w:lang w:eastAsia="en-US"/>
              </w:rPr>
              <w:t> </w:t>
            </w:r>
            <w:hyperlink r:id="rId96" w:history="1">
              <w:r w:rsidRPr="005B3D0D">
                <w:rPr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5B3D0D" w14:paraId="7CFE5634" w14:textId="77777777" w:rsidTr="009D5BDD">
        <w:tc>
          <w:tcPr>
            <w:tcW w:w="850" w:type="dxa"/>
            <w:shd w:val="clear" w:color="auto" w:fill="auto"/>
          </w:tcPr>
          <w:p w14:paraId="7D2EF12A" w14:textId="78A1A3F3" w:rsidR="009D5BDD" w:rsidRPr="005B3D0D" w:rsidRDefault="000E7A02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31</w:t>
            </w:r>
          </w:p>
        </w:tc>
        <w:tc>
          <w:tcPr>
            <w:tcW w:w="2240" w:type="dxa"/>
            <w:shd w:val="clear" w:color="auto" w:fill="auto"/>
          </w:tcPr>
          <w:p w14:paraId="0CE6C44F" w14:textId="77777777" w:rsidR="009D5BDD" w:rsidRPr="005B3D0D" w:rsidRDefault="009D5BDD" w:rsidP="009D5BDD">
            <w:pPr>
              <w:pStyle w:val="a5"/>
              <w:rPr>
                <w:rFonts w:ascii="Times New Roman" w:hAnsi="Times New Roman" w:cs="Times New Roman"/>
              </w:rPr>
            </w:pPr>
            <w:r w:rsidRPr="005B3D0D">
              <w:rPr>
                <w:rFonts w:ascii="Times New Roman" w:hAnsi="Times New Roman" w:cs="Times New Roman"/>
              </w:rPr>
              <w:t>Создай свой стиль в одежде. Профессия модельера.</w:t>
            </w:r>
          </w:p>
        </w:tc>
        <w:tc>
          <w:tcPr>
            <w:tcW w:w="1528" w:type="dxa"/>
            <w:shd w:val="clear" w:color="auto" w:fill="auto"/>
          </w:tcPr>
          <w:p w14:paraId="0C05BB7B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B3D0D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52F61AAD" w14:textId="61C7855D" w:rsidR="009D5BDD" w:rsidRPr="005B3D0D" w:rsidRDefault="000E7A02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9D5BDD" w:rsidRPr="005B3D0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79" w:type="dxa"/>
            <w:shd w:val="clear" w:color="auto" w:fill="auto"/>
          </w:tcPr>
          <w:p w14:paraId="466A3324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7338D32D" w14:textId="77777777" w:rsidR="009D5BDD" w:rsidRPr="005B3D0D" w:rsidRDefault="009D5BDD" w:rsidP="009D5BDD">
            <w:pPr>
              <w:pStyle w:val="a5"/>
              <w:rPr>
                <w:rFonts w:ascii="Times New Roman" w:hAnsi="Times New Roman" w:cs="Times New Roman"/>
              </w:rPr>
            </w:pPr>
            <w:r w:rsidRPr="005B3D0D">
              <w:rPr>
                <w:rFonts w:ascii="Times New Roman" w:hAnsi="Times New Roman" w:cs="Times New Roman"/>
              </w:rPr>
              <w:t>Понимать и представлять профессию модельера. Разработка новых эскизов одежды с учётом запросов населения. Проявлять творческую активность, фантазию.</w:t>
            </w:r>
          </w:p>
        </w:tc>
        <w:tc>
          <w:tcPr>
            <w:tcW w:w="1985" w:type="dxa"/>
            <w:shd w:val="clear" w:color="auto" w:fill="auto"/>
          </w:tcPr>
          <w:p w14:paraId="660A6326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0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2487" w:type="dxa"/>
            <w:shd w:val="clear" w:color="auto" w:fill="auto"/>
          </w:tcPr>
          <w:p w14:paraId="378AA81C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97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D6004F3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98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47AAC2C2" w14:textId="77777777" w:rsidR="009D5BDD" w:rsidRPr="005B3D0D" w:rsidRDefault="009D5BDD" w:rsidP="009D5BDD">
            <w:pPr>
              <w:widowControl w:val="0"/>
              <w:autoSpaceDE w:val="0"/>
              <w:autoSpaceDN w:val="0"/>
              <w:spacing w:before="5"/>
              <w:ind w:left="80"/>
            </w:pPr>
            <w:r w:rsidRPr="004804D3">
              <w:rPr>
                <w:shd w:val="clear" w:color="auto" w:fill="FFFFFF"/>
                <w:lang w:eastAsia="en-US"/>
              </w:rPr>
              <w:t> </w:t>
            </w:r>
            <w:hyperlink r:id="rId99" w:history="1">
              <w:r w:rsidRPr="004804D3">
                <w:rPr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5B3D0D" w14:paraId="5DCB486A" w14:textId="77777777" w:rsidTr="009D5BDD">
        <w:tc>
          <w:tcPr>
            <w:tcW w:w="850" w:type="dxa"/>
            <w:shd w:val="clear" w:color="auto" w:fill="auto"/>
          </w:tcPr>
          <w:p w14:paraId="5B49909E" w14:textId="3A618978" w:rsidR="009D5BDD" w:rsidRDefault="000E7A02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240" w:type="dxa"/>
            <w:shd w:val="clear" w:color="auto" w:fill="auto"/>
          </w:tcPr>
          <w:p w14:paraId="303DDD88" w14:textId="77777777" w:rsidR="009D5BDD" w:rsidRPr="005B3D0D" w:rsidRDefault="009D5BDD" w:rsidP="009D5BDD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5B3D0D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Морское путешествие Профессии, связанные с путешествиями</w:t>
            </w:r>
          </w:p>
        </w:tc>
        <w:tc>
          <w:tcPr>
            <w:tcW w:w="1528" w:type="dxa"/>
            <w:shd w:val="clear" w:color="auto" w:fill="auto"/>
          </w:tcPr>
          <w:p w14:paraId="506885F8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54E85395" w14:textId="30D2E82C" w:rsidR="009D5BDD" w:rsidRPr="005B3D0D" w:rsidRDefault="000E7A02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79" w:type="dxa"/>
            <w:shd w:val="clear" w:color="auto" w:fill="auto"/>
          </w:tcPr>
          <w:p w14:paraId="6FDB68D2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4F513D7E" w14:textId="77777777" w:rsidR="009D5BDD" w:rsidRPr="005B3D0D" w:rsidRDefault="009D5BDD" w:rsidP="009D5BDD">
            <w:pPr>
              <w:pStyle w:val="a5"/>
              <w:rPr>
                <w:rFonts w:ascii="Times New Roman" w:hAnsi="Times New Roman" w:cs="Times New Roman"/>
              </w:rPr>
            </w:pPr>
            <w:r w:rsidRPr="005B3D0D">
              <w:rPr>
                <w:rFonts w:ascii="Times New Roman" w:hAnsi="Times New Roman" w:cs="Times New Roman"/>
              </w:rPr>
              <w:t>Понимать и принимать сведения об этой профессии, основных качествах характера. Осознавать значимость их труда. Работать в группах</w:t>
            </w:r>
          </w:p>
        </w:tc>
        <w:tc>
          <w:tcPr>
            <w:tcW w:w="1985" w:type="dxa"/>
            <w:shd w:val="clear" w:color="auto" w:fill="auto"/>
          </w:tcPr>
          <w:p w14:paraId="7AB0F8B1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0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2487" w:type="dxa"/>
            <w:shd w:val="clear" w:color="auto" w:fill="auto"/>
          </w:tcPr>
          <w:p w14:paraId="72418A0C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100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5759CFFD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101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2B8D10D3" w14:textId="77777777" w:rsidR="009D5BDD" w:rsidRDefault="009D5BDD" w:rsidP="009D5BDD">
            <w:pPr>
              <w:widowControl w:val="0"/>
              <w:autoSpaceDE w:val="0"/>
              <w:autoSpaceDN w:val="0"/>
              <w:spacing w:before="5"/>
              <w:ind w:left="80"/>
            </w:pPr>
            <w:r w:rsidRPr="004804D3">
              <w:rPr>
                <w:shd w:val="clear" w:color="auto" w:fill="FFFFFF"/>
                <w:lang w:eastAsia="en-US"/>
              </w:rPr>
              <w:t> </w:t>
            </w:r>
            <w:hyperlink r:id="rId102" w:history="1">
              <w:r w:rsidRPr="004804D3">
                <w:rPr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9D5BDD" w:rsidRPr="005B3D0D" w14:paraId="5747EAFF" w14:textId="77777777" w:rsidTr="009D5BDD">
        <w:tc>
          <w:tcPr>
            <w:tcW w:w="850" w:type="dxa"/>
            <w:shd w:val="clear" w:color="auto" w:fill="auto"/>
          </w:tcPr>
          <w:p w14:paraId="3B51D791" w14:textId="7459028D" w:rsidR="009D5BDD" w:rsidRDefault="000E7A02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240" w:type="dxa"/>
            <w:shd w:val="clear" w:color="auto" w:fill="auto"/>
          </w:tcPr>
          <w:p w14:paraId="4DC7B6DB" w14:textId="77777777" w:rsidR="009D5BDD" w:rsidRPr="00097011" w:rsidRDefault="009D5BDD" w:rsidP="009D5BD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Профессии, </w:t>
            </w:r>
            <w:r w:rsidRPr="00097011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которые нас охраняют</w:t>
            </w:r>
          </w:p>
        </w:tc>
        <w:tc>
          <w:tcPr>
            <w:tcW w:w="1528" w:type="dxa"/>
            <w:shd w:val="clear" w:color="auto" w:fill="auto"/>
          </w:tcPr>
          <w:p w14:paraId="01BEDFF5" w14:textId="77777777" w:rsidR="009D5BD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12A258CD" w14:textId="53754A61" w:rsidR="009D5BDD" w:rsidRDefault="000E7A02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9D5BDD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  <w:shd w:val="clear" w:color="auto" w:fill="auto"/>
          </w:tcPr>
          <w:p w14:paraId="79357D0C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140B3EA2" w14:textId="77777777" w:rsidR="009D5BDD" w:rsidRPr="005B3D0D" w:rsidRDefault="009D5BDD" w:rsidP="009D5BDD">
            <w:pPr>
              <w:pStyle w:val="a5"/>
              <w:rPr>
                <w:rFonts w:ascii="Times New Roman" w:hAnsi="Times New Roman" w:cs="Times New Roman"/>
              </w:rPr>
            </w:pPr>
            <w:r w:rsidRPr="005B3D0D">
              <w:rPr>
                <w:rFonts w:ascii="Times New Roman" w:hAnsi="Times New Roman" w:cs="Times New Roman"/>
              </w:rPr>
              <w:t>Понимать и принимать сведения об этой профессии, основных качествах характера. Осознавать значимость их труда. Работать в группах</w:t>
            </w:r>
          </w:p>
        </w:tc>
        <w:tc>
          <w:tcPr>
            <w:tcW w:w="1985" w:type="dxa"/>
            <w:shd w:val="clear" w:color="auto" w:fill="auto"/>
          </w:tcPr>
          <w:p w14:paraId="0E6E7757" w14:textId="77777777" w:rsidR="009D5BDD" w:rsidRPr="005B3D0D" w:rsidRDefault="009D5BDD" w:rsidP="009D5BD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0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2487" w:type="dxa"/>
            <w:shd w:val="clear" w:color="auto" w:fill="auto"/>
          </w:tcPr>
          <w:p w14:paraId="3EE4F7B5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103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9D5BDD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70FFAFF2" w14:textId="77777777" w:rsidR="009D5BDD" w:rsidRPr="001861DD" w:rsidRDefault="001041B5" w:rsidP="009D5BDD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104" w:history="1">
              <w:r w:rsidR="009D5BDD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1C0DC4E9" w14:textId="77777777" w:rsidR="009D5BDD" w:rsidRDefault="009D5BDD" w:rsidP="009D5BDD">
            <w:pPr>
              <w:widowControl w:val="0"/>
              <w:autoSpaceDE w:val="0"/>
              <w:autoSpaceDN w:val="0"/>
              <w:spacing w:before="5"/>
              <w:ind w:left="80"/>
            </w:pPr>
            <w:r w:rsidRPr="004804D3">
              <w:rPr>
                <w:shd w:val="clear" w:color="auto" w:fill="FFFFFF"/>
                <w:lang w:eastAsia="en-US"/>
              </w:rPr>
              <w:t> </w:t>
            </w:r>
            <w:hyperlink r:id="rId105" w:history="1">
              <w:r w:rsidRPr="004804D3">
                <w:rPr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  <w:tr w:rsidR="00BA4FAB" w:rsidRPr="004804D3" w14:paraId="5E36259A" w14:textId="77777777" w:rsidTr="009D5BDD">
        <w:tc>
          <w:tcPr>
            <w:tcW w:w="850" w:type="dxa"/>
            <w:shd w:val="clear" w:color="auto" w:fill="auto"/>
          </w:tcPr>
          <w:p w14:paraId="4E390F2F" w14:textId="5A56B776" w:rsidR="00BA4FAB" w:rsidRDefault="000E7A02" w:rsidP="00BA4FA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BA4FAB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240" w:type="dxa"/>
            <w:shd w:val="clear" w:color="auto" w:fill="auto"/>
          </w:tcPr>
          <w:p w14:paraId="7E085A16" w14:textId="05A4637E" w:rsidR="00BA4FAB" w:rsidRPr="004804D3" w:rsidRDefault="00BA4FAB" w:rsidP="00BA4FA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рисунков: «Самая лучшая профессия»</w:t>
            </w:r>
          </w:p>
        </w:tc>
        <w:tc>
          <w:tcPr>
            <w:tcW w:w="1528" w:type="dxa"/>
            <w:shd w:val="clear" w:color="auto" w:fill="auto"/>
          </w:tcPr>
          <w:p w14:paraId="2174F0EF" w14:textId="0E898044" w:rsidR="00BA4FAB" w:rsidRPr="004804D3" w:rsidRDefault="00BA4FAB" w:rsidP="00BA4FA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03" w:type="dxa"/>
            <w:shd w:val="clear" w:color="auto" w:fill="auto"/>
          </w:tcPr>
          <w:p w14:paraId="1E4BCCE1" w14:textId="4C0A599D" w:rsidR="00BA4FAB" w:rsidRDefault="00BA4FAB" w:rsidP="00BA4FA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  <w:shd w:val="clear" w:color="auto" w:fill="auto"/>
          </w:tcPr>
          <w:p w14:paraId="5CFF9539" w14:textId="77777777" w:rsidR="00BA4FAB" w:rsidRPr="004804D3" w:rsidRDefault="00BA4FAB" w:rsidP="00BA4FAB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4" w:type="dxa"/>
            <w:shd w:val="clear" w:color="auto" w:fill="auto"/>
          </w:tcPr>
          <w:p w14:paraId="540CA278" w14:textId="441CBC9E" w:rsidR="00BA4FAB" w:rsidRPr="004804D3" w:rsidRDefault="00BA4FAB" w:rsidP="00BA4FA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04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Применение интерактивных форм работы с обучающимися: интеллектуальных игр, стимулирующих познавательную мотивацию обучающихся; -побуждение обучающихся соблюдать  общепринятые нормы поведения, правила общения со старшими и сверстниками, </w:t>
            </w:r>
          </w:p>
        </w:tc>
        <w:tc>
          <w:tcPr>
            <w:tcW w:w="1985" w:type="dxa"/>
            <w:shd w:val="clear" w:color="auto" w:fill="auto"/>
          </w:tcPr>
          <w:p w14:paraId="03C1AB9E" w14:textId="1D7CD869" w:rsidR="00BA4FAB" w:rsidRPr="004804D3" w:rsidRDefault="00BA4FAB" w:rsidP="00BA4FA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4D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- конкурс</w:t>
            </w:r>
          </w:p>
        </w:tc>
        <w:tc>
          <w:tcPr>
            <w:tcW w:w="2487" w:type="dxa"/>
            <w:shd w:val="clear" w:color="auto" w:fill="auto"/>
          </w:tcPr>
          <w:p w14:paraId="5986F3E8" w14:textId="77777777" w:rsidR="00BA4FAB" w:rsidRPr="001861DD" w:rsidRDefault="001041B5" w:rsidP="00BA4FAB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shd w:val="clear" w:color="auto" w:fill="FFFFFF"/>
                <w:lang w:eastAsia="en-US"/>
              </w:rPr>
            </w:pPr>
            <w:hyperlink r:id="rId106" w:history="1">
              <w:r w:rsidR="00BA4FAB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http://www.7budget.ru</w:t>
              </w:r>
            </w:hyperlink>
            <w:r w:rsidR="00BA4FAB" w:rsidRPr="001861DD">
              <w:rPr>
                <w:rFonts w:eastAsia="Times New Roman"/>
                <w:shd w:val="clear" w:color="auto" w:fill="FFFFFF"/>
                <w:lang w:eastAsia="en-US"/>
              </w:rPr>
              <w:t>;</w:t>
            </w:r>
          </w:p>
          <w:p w14:paraId="2947FB3A" w14:textId="77777777" w:rsidR="00BA4FAB" w:rsidRPr="001861DD" w:rsidRDefault="001041B5" w:rsidP="00BA4FAB">
            <w:pPr>
              <w:widowControl w:val="0"/>
              <w:autoSpaceDE w:val="0"/>
              <w:autoSpaceDN w:val="0"/>
              <w:spacing w:before="5"/>
              <w:ind w:left="80"/>
              <w:rPr>
                <w:rFonts w:eastAsia="Times New Roman"/>
                <w:lang w:eastAsia="en-US"/>
              </w:rPr>
            </w:pPr>
            <w:hyperlink r:id="rId107" w:history="1">
              <w:r w:rsidR="00BA4FAB" w:rsidRPr="004804D3">
                <w:rPr>
                  <w:rFonts w:eastAsia="Times New Roman"/>
                  <w:u w:val="single"/>
                  <w:shd w:val="clear" w:color="auto" w:fill="FFFFFF"/>
                  <w:lang w:eastAsia="en-US"/>
                </w:rPr>
                <w:t>http://festival.1september.ru/</w:t>
              </w:r>
            </w:hyperlink>
          </w:p>
          <w:p w14:paraId="37E16D98" w14:textId="497DA1C8" w:rsidR="00BA4FAB" w:rsidRDefault="00BA4FAB" w:rsidP="00BA4FAB">
            <w:pPr>
              <w:widowControl w:val="0"/>
              <w:autoSpaceDE w:val="0"/>
              <w:autoSpaceDN w:val="0"/>
              <w:spacing w:before="5"/>
              <w:ind w:left="80"/>
            </w:pPr>
            <w:r w:rsidRPr="004804D3">
              <w:rPr>
                <w:shd w:val="clear" w:color="auto" w:fill="FFFFFF"/>
                <w:lang w:eastAsia="en-US"/>
              </w:rPr>
              <w:t> </w:t>
            </w:r>
            <w:hyperlink r:id="rId108" w:history="1">
              <w:r w:rsidRPr="004804D3">
                <w:rPr>
                  <w:u w:val="single"/>
                  <w:shd w:val="clear" w:color="auto" w:fill="FFFFFF"/>
                  <w:lang w:eastAsia="en-US"/>
                </w:rPr>
                <w:t>http://pro.lenta.ru/money</w:t>
              </w:r>
            </w:hyperlink>
          </w:p>
        </w:tc>
      </w:tr>
    </w:tbl>
    <w:p w14:paraId="2C031AF8" w14:textId="77777777" w:rsidR="009D5BDD" w:rsidRDefault="009D5BDD" w:rsidP="006845F1">
      <w:pPr>
        <w:spacing w:line="259" w:lineRule="auto"/>
        <w:rPr>
          <w:lang w:eastAsia="en-US"/>
        </w:rPr>
      </w:pPr>
    </w:p>
    <w:p w14:paraId="27F35D8D" w14:textId="77777777" w:rsidR="009D5BDD" w:rsidRDefault="009D5BDD" w:rsidP="006845F1">
      <w:pPr>
        <w:spacing w:line="259" w:lineRule="auto"/>
        <w:rPr>
          <w:lang w:eastAsia="en-US"/>
        </w:rPr>
      </w:pPr>
    </w:p>
    <w:p w14:paraId="68EBAA98" w14:textId="77777777" w:rsidR="009D5BDD" w:rsidRDefault="009D5BDD" w:rsidP="006845F1">
      <w:pPr>
        <w:spacing w:line="259" w:lineRule="auto"/>
        <w:rPr>
          <w:lang w:eastAsia="en-US"/>
        </w:rPr>
      </w:pPr>
    </w:p>
    <w:p w14:paraId="76CCACF6" w14:textId="77777777" w:rsidR="009D5BDD" w:rsidRDefault="009D5BDD" w:rsidP="006845F1">
      <w:pPr>
        <w:spacing w:line="259" w:lineRule="auto"/>
        <w:rPr>
          <w:lang w:eastAsia="en-US"/>
        </w:rPr>
      </w:pPr>
    </w:p>
    <w:p w14:paraId="1575AD8D" w14:textId="77777777" w:rsidR="009D5BDD" w:rsidRDefault="009D5BDD" w:rsidP="006845F1">
      <w:pPr>
        <w:spacing w:line="259" w:lineRule="auto"/>
        <w:rPr>
          <w:lang w:eastAsia="en-US"/>
        </w:rPr>
      </w:pPr>
    </w:p>
    <w:p w14:paraId="4C1DFA22" w14:textId="77777777" w:rsidR="009D5BDD" w:rsidRDefault="009D5BDD" w:rsidP="006845F1">
      <w:pPr>
        <w:spacing w:line="259" w:lineRule="auto"/>
        <w:rPr>
          <w:lang w:eastAsia="en-US"/>
        </w:rPr>
      </w:pPr>
    </w:p>
    <w:p w14:paraId="08329FDC" w14:textId="77777777" w:rsidR="009D5BDD" w:rsidRDefault="009D5BDD" w:rsidP="006845F1">
      <w:pPr>
        <w:spacing w:line="259" w:lineRule="auto"/>
        <w:rPr>
          <w:lang w:eastAsia="en-US"/>
        </w:rPr>
      </w:pPr>
    </w:p>
    <w:p w14:paraId="347316FE" w14:textId="77777777" w:rsidR="009D5BDD" w:rsidRDefault="009D5BDD" w:rsidP="006845F1">
      <w:pPr>
        <w:spacing w:line="259" w:lineRule="auto"/>
        <w:rPr>
          <w:lang w:eastAsia="en-US"/>
        </w:rPr>
      </w:pPr>
    </w:p>
    <w:p w14:paraId="18AA6BF2" w14:textId="77777777" w:rsidR="009D5BDD" w:rsidRDefault="009D5BDD" w:rsidP="006845F1">
      <w:pPr>
        <w:spacing w:line="259" w:lineRule="auto"/>
        <w:rPr>
          <w:lang w:eastAsia="en-US"/>
        </w:rPr>
      </w:pPr>
    </w:p>
    <w:p w14:paraId="467613D1" w14:textId="77777777" w:rsidR="009D5BDD" w:rsidRDefault="009D5BDD" w:rsidP="006845F1">
      <w:pPr>
        <w:spacing w:line="259" w:lineRule="auto"/>
        <w:rPr>
          <w:lang w:eastAsia="en-US"/>
        </w:rPr>
      </w:pPr>
    </w:p>
    <w:p w14:paraId="33C12179" w14:textId="77777777" w:rsidR="009D5BDD" w:rsidRDefault="009D5BDD" w:rsidP="006845F1">
      <w:pPr>
        <w:spacing w:line="259" w:lineRule="auto"/>
        <w:rPr>
          <w:lang w:eastAsia="en-US"/>
        </w:rPr>
      </w:pPr>
    </w:p>
    <w:p w14:paraId="629DBF16" w14:textId="77777777" w:rsidR="009D5BDD" w:rsidRDefault="009D5BDD" w:rsidP="006845F1">
      <w:pPr>
        <w:spacing w:line="259" w:lineRule="auto"/>
        <w:rPr>
          <w:lang w:eastAsia="en-US"/>
        </w:rPr>
      </w:pPr>
    </w:p>
    <w:tbl>
      <w:tblPr>
        <w:tblpPr w:leftFromText="180" w:rightFromText="180" w:vertAnchor="page" w:horzAnchor="margin" w:tblpXSpec="center" w:tblpY="1121"/>
        <w:tblOverlap w:val="never"/>
        <w:tblW w:w="13196" w:type="dxa"/>
        <w:tblLayout w:type="fixed"/>
        <w:tblLook w:val="04A0" w:firstRow="1" w:lastRow="0" w:firstColumn="1" w:lastColumn="0" w:noHBand="0" w:noVBand="1"/>
      </w:tblPr>
      <w:tblGrid>
        <w:gridCol w:w="6598"/>
        <w:gridCol w:w="6598"/>
      </w:tblGrid>
      <w:tr w:rsidR="000E7A02" w:rsidRPr="00E91760" w14:paraId="3EF5C6E1" w14:textId="77777777" w:rsidTr="004C3429">
        <w:trPr>
          <w:trHeight w:val="3245"/>
        </w:trPr>
        <w:tc>
          <w:tcPr>
            <w:tcW w:w="6598" w:type="dxa"/>
          </w:tcPr>
          <w:p w14:paraId="4B0C23A7" w14:textId="77777777" w:rsidR="000E7A02" w:rsidRDefault="000E7A02" w:rsidP="004C3429">
            <w:r w:rsidRPr="00E91760">
              <w:t>РЕКОМЕНДОВАТЬ</w:t>
            </w:r>
          </w:p>
          <w:p w14:paraId="2BC0AB71" w14:textId="77777777" w:rsidR="000E7A02" w:rsidRPr="00E91760" w:rsidRDefault="000E7A02" w:rsidP="004C3429">
            <w:r w:rsidRPr="00E91760">
              <w:t>К УТВЕРЖДЕНИЮ</w:t>
            </w:r>
          </w:p>
          <w:p w14:paraId="197DC580" w14:textId="77777777" w:rsidR="000E7A02" w:rsidRPr="00E91760" w:rsidRDefault="000E7A02" w:rsidP="004C3429">
            <w:r w:rsidRPr="00E91760">
              <w:t>Протокол заседания</w:t>
            </w:r>
          </w:p>
          <w:p w14:paraId="090E82DD" w14:textId="77777777" w:rsidR="000E7A02" w:rsidRPr="00E91760" w:rsidRDefault="000E7A02" w:rsidP="004C3429">
            <w:r w:rsidRPr="00E91760">
              <w:t xml:space="preserve"> методического совета</w:t>
            </w:r>
          </w:p>
          <w:p w14:paraId="0CBF1714" w14:textId="77777777" w:rsidR="000E7A02" w:rsidRPr="00E91760" w:rsidRDefault="000E7A02" w:rsidP="004C3429">
            <w:r w:rsidRPr="00E91760">
              <w:t>МОУ СОШ №5</w:t>
            </w:r>
          </w:p>
          <w:p w14:paraId="19E515FC" w14:textId="77777777" w:rsidR="000E7A02" w:rsidRPr="00E91760" w:rsidRDefault="000E7A02" w:rsidP="004C3429">
            <w:pPr>
              <w:rPr>
                <w:rFonts w:eastAsia="Times New Roman"/>
              </w:rPr>
            </w:pPr>
            <w:r w:rsidRPr="00E91760">
              <w:t xml:space="preserve">от </w:t>
            </w:r>
            <w:r>
              <w:rPr>
                <w:u w:val="single"/>
              </w:rPr>
              <w:t>28.08.2025</w:t>
            </w:r>
            <w:r w:rsidRPr="00E91760">
              <w:rPr>
                <w:u w:val="single"/>
              </w:rPr>
              <w:t xml:space="preserve"> г.</w:t>
            </w:r>
            <w:r>
              <w:t xml:space="preserve"> №1</w:t>
            </w:r>
          </w:p>
          <w:p w14:paraId="04893579" w14:textId="77777777" w:rsidR="000E7A02" w:rsidRPr="00E91760" w:rsidRDefault="000E7A02" w:rsidP="004C3429">
            <w:pPr>
              <w:jc w:val="right"/>
              <w:rPr>
                <w:rFonts w:eastAsia="Times New Roman"/>
              </w:rPr>
            </w:pPr>
          </w:p>
        </w:tc>
        <w:tc>
          <w:tcPr>
            <w:tcW w:w="6598" w:type="dxa"/>
          </w:tcPr>
          <w:p w14:paraId="1ED51D07" w14:textId="77777777" w:rsidR="000E7A02" w:rsidRPr="00E91760" w:rsidRDefault="000E7A02" w:rsidP="004C3429">
            <w:pPr>
              <w:rPr>
                <w:rFonts w:eastAsia="Times New Roman"/>
              </w:rPr>
            </w:pPr>
            <w:r w:rsidRPr="00E91760">
              <w:t>СОГЛАСОВАНО</w:t>
            </w:r>
          </w:p>
          <w:p w14:paraId="70C7669D" w14:textId="77777777" w:rsidR="000E7A02" w:rsidRPr="00E91760" w:rsidRDefault="000E7A02" w:rsidP="004C3429">
            <w:r w:rsidRPr="00E91760">
              <w:t>Протокол заседания</w:t>
            </w:r>
          </w:p>
          <w:p w14:paraId="2CB88368" w14:textId="77777777" w:rsidR="000E7A02" w:rsidRPr="00E91760" w:rsidRDefault="000E7A02" w:rsidP="004C3429">
            <w:r w:rsidRPr="00E91760">
              <w:t>ШМО</w:t>
            </w:r>
            <w:r w:rsidRPr="00E91760">
              <w:rPr>
                <w:lang w:eastAsia="zh-TW"/>
              </w:rPr>
              <w:t xml:space="preserve">   учителей начальных классов</w:t>
            </w:r>
          </w:p>
          <w:p w14:paraId="3D95F5B0" w14:textId="77777777" w:rsidR="000E7A02" w:rsidRPr="00165F7C" w:rsidRDefault="000E7A02" w:rsidP="004C3429">
            <w:r w:rsidRPr="00165F7C">
              <w:t>МОУ СОШ №5</w:t>
            </w:r>
          </w:p>
          <w:p w14:paraId="3CFF30A9" w14:textId="77777777" w:rsidR="000E7A02" w:rsidRPr="00165F7C" w:rsidRDefault="000E7A02" w:rsidP="004C3429">
            <w:r w:rsidRPr="00165F7C">
              <w:t xml:space="preserve">от   </w:t>
            </w:r>
            <w:r>
              <w:rPr>
                <w:u w:val="single"/>
              </w:rPr>
              <w:t>27.08.2025</w:t>
            </w:r>
            <w:r w:rsidRPr="00165F7C">
              <w:rPr>
                <w:u w:val="single"/>
              </w:rPr>
              <w:t xml:space="preserve"> г</w:t>
            </w:r>
            <w:r>
              <w:t>.№1</w:t>
            </w:r>
          </w:p>
          <w:p w14:paraId="24FAA76D" w14:textId="77777777" w:rsidR="000E7A02" w:rsidRPr="00165F7C" w:rsidRDefault="000E7A02" w:rsidP="004C3429">
            <w:pPr>
              <w:jc w:val="center"/>
              <w:rPr>
                <w:rFonts w:eastAsia="Times New Roman"/>
              </w:rPr>
            </w:pPr>
          </w:p>
        </w:tc>
      </w:tr>
    </w:tbl>
    <w:p w14:paraId="3C34F03B" w14:textId="77777777" w:rsidR="009D5BDD" w:rsidRDefault="009D5BDD" w:rsidP="006845F1">
      <w:pPr>
        <w:spacing w:line="259" w:lineRule="auto"/>
        <w:rPr>
          <w:lang w:eastAsia="en-US"/>
        </w:rPr>
      </w:pPr>
    </w:p>
    <w:p w14:paraId="133BC069" w14:textId="77777777" w:rsidR="009D5BDD" w:rsidRDefault="009D5BDD" w:rsidP="006845F1">
      <w:pPr>
        <w:spacing w:line="259" w:lineRule="auto"/>
        <w:rPr>
          <w:lang w:eastAsia="en-US"/>
        </w:rPr>
      </w:pPr>
    </w:p>
    <w:p w14:paraId="53059D50" w14:textId="77777777" w:rsidR="00AC1C77" w:rsidRPr="000F1314" w:rsidRDefault="00AC1C77" w:rsidP="003A64AD">
      <w:pPr>
        <w:jc w:val="center"/>
      </w:pPr>
    </w:p>
    <w:p w14:paraId="1970EDB1" w14:textId="77777777" w:rsidR="004162C0" w:rsidRPr="000F1314" w:rsidRDefault="004162C0" w:rsidP="003A64AD">
      <w:pPr>
        <w:jc w:val="center"/>
      </w:pPr>
    </w:p>
    <w:p w14:paraId="77B70020" w14:textId="77777777" w:rsidR="00AB49F5" w:rsidRPr="000F1314" w:rsidRDefault="00AB49F5" w:rsidP="00EA4D1C">
      <w:pPr>
        <w:pStyle w:val="c12"/>
        <w:spacing w:before="0" w:beforeAutospacing="0" w:after="0" w:afterAutospacing="0" w:line="225" w:lineRule="atLeast"/>
        <w:rPr>
          <w:rStyle w:val="c5"/>
          <w:bCs/>
        </w:rPr>
        <w:sectPr w:rsidR="00AB49F5" w:rsidRPr="000F1314" w:rsidSect="000E7A02">
          <w:footerReference w:type="default" r:id="rId109"/>
          <w:pgSz w:w="16838" w:h="11906" w:orient="landscape"/>
          <w:pgMar w:top="567" w:right="1134" w:bottom="426" w:left="1134" w:header="708" w:footer="708" w:gutter="0"/>
          <w:cols w:space="708"/>
          <w:docGrid w:linePitch="360"/>
        </w:sectPr>
      </w:pPr>
    </w:p>
    <w:p w14:paraId="2B8BD72F" w14:textId="77777777" w:rsidR="00AB49F5" w:rsidRPr="000F1314" w:rsidRDefault="00AB49F5" w:rsidP="00F06670"/>
    <w:sectPr w:rsidR="00AB49F5" w:rsidRPr="000F1314" w:rsidSect="003A64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FFD39" w14:textId="77777777" w:rsidR="001041B5" w:rsidRDefault="001041B5" w:rsidP="000B03C5">
      <w:r>
        <w:separator/>
      </w:r>
    </w:p>
  </w:endnote>
  <w:endnote w:type="continuationSeparator" w:id="0">
    <w:p w14:paraId="1202482D" w14:textId="77777777" w:rsidR="001041B5" w:rsidRDefault="001041B5" w:rsidP="000B0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-Regular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NewtonCSanPin-Italic">
    <w:altName w:val="Times New Roman"/>
    <w:charset w:val="CC"/>
    <w:family w:val="auto"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2B4AE" w14:textId="77777777" w:rsidR="001041B5" w:rsidRDefault="001041B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95819" w14:textId="77777777" w:rsidR="001041B5" w:rsidRDefault="001041B5" w:rsidP="000B03C5">
      <w:r>
        <w:separator/>
      </w:r>
    </w:p>
  </w:footnote>
  <w:footnote w:type="continuationSeparator" w:id="0">
    <w:p w14:paraId="70774B8F" w14:textId="77777777" w:rsidR="001041B5" w:rsidRDefault="001041B5" w:rsidP="000B0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11"/>
    <w:lvl w:ilvl="0">
      <w:start w:val="1"/>
      <w:numFmt w:val="bullet"/>
      <w:lvlText w:val=""/>
      <w:lvlJc w:val="left"/>
      <w:pPr>
        <w:tabs>
          <w:tab w:val="num" w:pos="-1135"/>
        </w:tabs>
        <w:ind w:left="360" w:hanging="360"/>
      </w:pPr>
      <w:rPr>
        <w:rFonts w:ascii="Wingdings" w:hAnsi="Wingdings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7B4367A"/>
    <w:multiLevelType w:val="hybridMultilevel"/>
    <w:tmpl w:val="53240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40973"/>
    <w:multiLevelType w:val="hybridMultilevel"/>
    <w:tmpl w:val="4A169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02816"/>
    <w:multiLevelType w:val="hybridMultilevel"/>
    <w:tmpl w:val="9B3AAEC2"/>
    <w:lvl w:ilvl="0" w:tplc="2ECEFF6C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346D6"/>
    <w:multiLevelType w:val="hybridMultilevel"/>
    <w:tmpl w:val="A080D5F2"/>
    <w:lvl w:ilvl="0" w:tplc="255CA14E">
      <w:start w:val="1"/>
      <w:numFmt w:val="bullet"/>
      <w:lvlText w:val=""/>
      <w:lvlJc w:val="left"/>
      <w:pPr>
        <w:tabs>
          <w:tab w:val="num" w:pos="928"/>
        </w:tabs>
        <w:ind w:left="928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7">
    <w:nsid w:val="18687BA9"/>
    <w:multiLevelType w:val="hybridMultilevel"/>
    <w:tmpl w:val="9420207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BF456D"/>
    <w:multiLevelType w:val="hybridMultilevel"/>
    <w:tmpl w:val="6D863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2C26E8"/>
    <w:multiLevelType w:val="hybridMultilevel"/>
    <w:tmpl w:val="AEA681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1E486B"/>
    <w:multiLevelType w:val="multilevel"/>
    <w:tmpl w:val="E4B4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185486"/>
    <w:multiLevelType w:val="hybridMultilevel"/>
    <w:tmpl w:val="D1427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D36FC0"/>
    <w:multiLevelType w:val="hybridMultilevel"/>
    <w:tmpl w:val="C2B2D6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5B2787"/>
    <w:multiLevelType w:val="hybridMultilevel"/>
    <w:tmpl w:val="6638E08C"/>
    <w:lvl w:ilvl="0" w:tplc="04190001">
      <w:start w:val="1"/>
      <w:numFmt w:val="bullet"/>
      <w:lvlText w:val=""/>
      <w:lvlJc w:val="left"/>
      <w:pPr>
        <w:ind w:left="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4">
    <w:nsid w:val="3BD04A37"/>
    <w:multiLevelType w:val="multilevel"/>
    <w:tmpl w:val="A71C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C386D69"/>
    <w:multiLevelType w:val="multilevel"/>
    <w:tmpl w:val="23CCB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F474018"/>
    <w:multiLevelType w:val="hybridMultilevel"/>
    <w:tmpl w:val="34982F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4134DB"/>
    <w:multiLevelType w:val="hybridMultilevel"/>
    <w:tmpl w:val="EDC8D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3E5CC0"/>
    <w:multiLevelType w:val="multilevel"/>
    <w:tmpl w:val="0EB45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DE45E1"/>
    <w:multiLevelType w:val="multilevel"/>
    <w:tmpl w:val="270C6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21">
    <w:nsid w:val="52DD2141"/>
    <w:multiLevelType w:val="hybridMultilevel"/>
    <w:tmpl w:val="CE902A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B9171C"/>
    <w:multiLevelType w:val="hybridMultilevel"/>
    <w:tmpl w:val="68A04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667826"/>
    <w:multiLevelType w:val="multilevel"/>
    <w:tmpl w:val="3A14813A"/>
    <w:lvl w:ilvl="0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1">
      <w:start w:val="1"/>
      <w:numFmt w:val="bullet"/>
      <w:lvlText w:val="o"/>
      <w:lvlJc w:val="left"/>
      <w:pPr>
        <w:ind w:left="1424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2">
      <w:start w:val="1"/>
      <w:numFmt w:val="bullet"/>
      <w:lvlText w:val="▪"/>
      <w:lvlJc w:val="left"/>
      <w:pPr>
        <w:ind w:left="2144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3">
      <w:start w:val="1"/>
      <w:numFmt w:val="bullet"/>
      <w:lvlText w:val="•"/>
      <w:lvlJc w:val="left"/>
      <w:pPr>
        <w:ind w:left="2864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4">
      <w:start w:val="1"/>
      <w:numFmt w:val="bullet"/>
      <w:lvlText w:val="o"/>
      <w:lvlJc w:val="left"/>
      <w:pPr>
        <w:ind w:left="3584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5">
      <w:start w:val="1"/>
      <w:numFmt w:val="bullet"/>
      <w:lvlText w:val="▪"/>
      <w:lvlJc w:val="left"/>
      <w:pPr>
        <w:ind w:left="4304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6">
      <w:start w:val="1"/>
      <w:numFmt w:val="bullet"/>
      <w:lvlText w:val="•"/>
      <w:lvlJc w:val="left"/>
      <w:pPr>
        <w:ind w:left="5024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7">
      <w:start w:val="1"/>
      <w:numFmt w:val="bullet"/>
      <w:lvlText w:val="o"/>
      <w:lvlJc w:val="left"/>
      <w:pPr>
        <w:ind w:left="5744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8">
      <w:start w:val="1"/>
      <w:numFmt w:val="bullet"/>
      <w:lvlText w:val="▪"/>
      <w:lvlJc w:val="left"/>
      <w:pPr>
        <w:ind w:left="6464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</w:abstractNum>
  <w:abstractNum w:abstractNumId="24">
    <w:nsid w:val="56134BC9"/>
    <w:multiLevelType w:val="multilevel"/>
    <w:tmpl w:val="61AA54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93051A"/>
    <w:multiLevelType w:val="hybridMultilevel"/>
    <w:tmpl w:val="B24EDBA2"/>
    <w:lvl w:ilvl="0" w:tplc="DE2E06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8AD29C6"/>
    <w:multiLevelType w:val="hybridMultilevel"/>
    <w:tmpl w:val="8A1E45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C5D1A53"/>
    <w:multiLevelType w:val="multilevel"/>
    <w:tmpl w:val="490E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7C7CCB"/>
    <w:multiLevelType w:val="hybridMultilevel"/>
    <w:tmpl w:val="803CE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28"/>
  </w:num>
  <w:num w:numId="5">
    <w:abstractNumId w:val="22"/>
  </w:num>
  <w:num w:numId="6">
    <w:abstractNumId w:val="29"/>
  </w:num>
  <w:num w:numId="7">
    <w:abstractNumId w:val="18"/>
  </w:num>
  <w:num w:numId="8">
    <w:abstractNumId w:val="15"/>
  </w:num>
  <w:num w:numId="9">
    <w:abstractNumId w:val="6"/>
  </w:num>
  <w:num w:numId="10">
    <w:abstractNumId w:val="17"/>
  </w:num>
  <w:num w:numId="11">
    <w:abstractNumId w:val="27"/>
  </w:num>
  <w:num w:numId="12">
    <w:abstractNumId w:val="10"/>
  </w:num>
  <w:num w:numId="13">
    <w:abstractNumId w:val="0"/>
  </w:num>
  <w:num w:numId="14">
    <w:abstractNumId w:val="20"/>
  </w:num>
  <w:num w:numId="15">
    <w:abstractNumId w:val="25"/>
  </w:num>
  <w:num w:numId="16">
    <w:abstractNumId w:val="13"/>
  </w:num>
  <w:num w:numId="17">
    <w:abstractNumId w:val="14"/>
  </w:num>
  <w:num w:numId="18">
    <w:abstractNumId w:val="1"/>
  </w:num>
  <w:num w:numId="19">
    <w:abstractNumId w:val="2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16"/>
  </w:num>
  <w:num w:numId="25">
    <w:abstractNumId w:val="9"/>
  </w:num>
  <w:num w:numId="26">
    <w:abstractNumId w:val="23"/>
  </w:num>
  <w:num w:numId="27">
    <w:abstractNumId w:val="5"/>
  </w:num>
  <w:num w:numId="28">
    <w:abstractNumId w:val="11"/>
  </w:num>
  <w:num w:numId="29">
    <w:abstractNumId w:val="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1E8A"/>
    <w:rsid w:val="000A3596"/>
    <w:rsid w:val="000B03C5"/>
    <w:rsid w:val="000E733C"/>
    <w:rsid w:val="000E7A02"/>
    <w:rsid w:val="000F1314"/>
    <w:rsid w:val="001041B5"/>
    <w:rsid w:val="001114D1"/>
    <w:rsid w:val="001325EC"/>
    <w:rsid w:val="0014055C"/>
    <w:rsid w:val="001645D2"/>
    <w:rsid w:val="00185708"/>
    <w:rsid w:val="001861DD"/>
    <w:rsid w:val="001A1533"/>
    <w:rsid w:val="001A1E2E"/>
    <w:rsid w:val="001C1739"/>
    <w:rsid w:val="001C2B5B"/>
    <w:rsid w:val="001C58E2"/>
    <w:rsid w:val="001F3B48"/>
    <w:rsid w:val="002071CB"/>
    <w:rsid w:val="002201A0"/>
    <w:rsid w:val="00255442"/>
    <w:rsid w:val="00255A7D"/>
    <w:rsid w:val="00291C71"/>
    <w:rsid w:val="0029653E"/>
    <w:rsid w:val="002B20F7"/>
    <w:rsid w:val="002F79E1"/>
    <w:rsid w:val="003126A1"/>
    <w:rsid w:val="00313D3B"/>
    <w:rsid w:val="00330FB2"/>
    <w:rsid w:val="00333882"/>
    <w:rsid w:val="003440C4"/>
    <w:rsid w:val="003962C8"/>
    <w:rsid w:val="003A64AD"/>
    <w:rsid w:val="003C494A"/>
    <w:rsid w:val="003D3E3F"/>
    <w:rsid w:val="003E56CA"/>
    <w:rsid w:val="003E7FF7"/>
    <w:rsid w:val="00406AA8"/>
    <w:rsid w:val="004150E1"/>
    <w:rsid w:val="004162C0"/>
    <w:rsid w:val="004203ED"/>
    <w:rsid w:val="00420669"/>
    <w:rsid w:val="004804D3"/>
    <w:rsid w:val="004C3429"/>
    <w:rsid w:val="004C78D4"/>
    <w:rsid w:val="004D2061"/>
    <w:rsid w:val="00510A98"/>
    <w:rsid w:val="00522B66"/>
    <w:rsid w:val="005603D3"/>
    <w:rsid w:val="0058723F"/>
    <w:rsid w:val="005B76DC"/>
    <w:rsid w:val="005E456A"/>
    <w:rsid w:val="00602BA3"/>
    <w:rsid w:val="00607381"/>
    <w:rsid w:val="0061351F"/>
    <w:rsid w:val="00616715"/>
    <w:rsid w:val="0062212A"/>
    <w:rsid w:val="00626F93"/>
    <w:rsid w:val="00632FDA"/>
    <w:rsid w:val="00670EB4"/>
    <w:rsid w:val="006845F1"/>
    <w:rsid w:val="006D1A01"/>
    <w:rsid w:val="006D597B"/>
    <w:rsid w:val="006E60BF"/>
    <w:rsid w:val="00706995"/>
    <w:rsid w:val="00714078"/>
    <w:rsid w:val="00717C38"/>
    <w:rsid w:val="00724B67"/>
    <w:rsid w:val="00727EE3"/>
    <w:rsid w:val="00736DEE"/>
    <w:rsid w:val="0076448F"/>
    <w:rsid w:val="00793D3D"/>
    <w:rsid w:val="00806184"/>
    <w:rsid w:val="008444E9"/>
    <w:rsid w:val="00857519"/>
    <w:rsid w:val="0086170F"/>
    <w:rsid w:val="008C543F"/>
    <w:rsid w:val="00911E9A"/>
    <w:rsid w:val="00975B6A"/>
    <w:rsid w:val="009A288C"/>
    <w:rsid w:val="009D5BDD"/>
    <w:rsid w:val="00A15E56"/>
    <w:rsid w:val="00A32F60"/>
    <w:rsid w:val="00AB49F5"/>
    <w:rsid w:val="00AB7EFA"/>
    <w:rsid w:val="00AC1C77"/>
    <w:rsid w:val="00AE5601"/>
    <w:rsid w:val="00AF5FA1"/>
    <w:rsid w:val="00B14322"/>
    <w:rsid w:val="00B2550C"/>
    <w:rsid w:val="00B305C3"/>
    <w:rsid w:val="00B368A6"/>
    <w:rsid w:val="00B9079B"/>
    <w:rsid w:val="00B9602D"/>
    <w:rsid w:val="00BA4FAB"/>
    <w:rsid w:val="00BA7CF0"/>
    <w:rsid w:val="00BC1242"/>
    <w:rsid w:val="00C02155"/>
    <w:rsid w:val="00C325AB"/>
    <w:rsid w:val="00C46988"/>
    <w:rsid w:val="00CA0F21"/>
    <w:rsid w:val="00CA22C7"/>
    <w:rsid w:val="00D03C16"/>
    <w:rsid w:val="00D24660"/>
    <w:rsid w:val="00D5771C"/>
    <w:rsid w:val="00D634BD"/>
    <w:rsid w:val="00D639BD"/>
    <w:rsid w:val="00D6507D"/>
    <w:rsid w:val="00D832E6"/>
    <w:rsid w:val="00D8733D"/>
    <w:rsid w:val="00DB6A5E"/>
    <w:rsid w:val="00DE333E"/>
    <w:rsid w:val="00E11C51"/>
    <w:rsid w:val="00E159A6"/>
    <w:rsid w:val="00E23D80"/>
    <w:rsid w:val="00E27EC0"/>
    <w:rsid w:val="00E31E8A"/>
    <w:rsid w:val="00E56575"/>
    <w:rsid w:val="00E87D07"/>
    <w:rsid w:val="00E96E9C"/>
    <w:rsid w:val="00EA1BC0"/>
    <w:rsid w:val="00EA4D1C"/>
    <w:rsid w:val="00EE102E"/>
    <w:rsid w:val="00EE1236"/>
    <w:rsid w:val="00EF1D07"/>
    <w:rsid w:val="00F00474"/>
    <w:rsid w:val="00F06670"/>
    <w:rsid w:val="00F164E3"/>
    <w:rsid w:val="00F25D51"/>
    <w:rsid w:val="00F83265"/>
    <w:rsid w:val="00F909D4"/>
    <w:rsid w:val="00FD3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6B0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nhideWhenUsed="0" w:qFormat="1"/>
    <w:lsdException w:name="No List" w:locked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8A"/>
    <w:rPr>
      <w:rFonts w:ascii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E31E8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31E8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31E8A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E31E8A"/>
    <w:rPr>
      <w:rFonts w:ascii="Cambria" w:hAnsi="Cambria" w:cs="Times New Roman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E31E8A"/>
    <w:pPr>
      <w:spacing w:before="100" w:beforeAutospacing="1" w:after="100" w:afterAutospacing="1"/>
    </w:pPr>
    <w:rPr>
      <w:rFonts w:eastAsia="Times New Roman"/>
    </w:rPr>
  </w:style>
  <w:style w:type="paragraph" w:styleId="a4">
    <w:name w:val="List Paragraph"/>
    <w:basedOn w:val="a"/>
    <w:uiPriority w:val="99"/>
    <w:qFormat/>
    <w:rsid w:val="00E31E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E31E8A"/>
    <w:pPr>
      <w:suppressAutoHyphens/>
    </w:pPr>
    <w:rPr>
      <w:rFonts w:cs="Calibri"/>
      <w:sz w:val="22"/>
      <w:szCs w:val="22"/>
      <w:lang w:eastAsia="ar-SA"/>
    </w:rPr>
  </w:style>
  <w:style w:type="character" w:customStyle="1" w:styleId="Zag11">
    <w:name w:val="Zag_11"/>
    <w:uiPriority w:val="99"/>
    <w:rsid w:val="00E31E8A"/>
  </w:style>
  <w:style w:type="paragraph" w:customStyle="1" w:styleId="1">
    <w:name w:val="Без интервала1"/>
    <w:basedOn w:val="a"/>
    <w:link w:val="NoSpacingChar"/>
    <w:uiPriority w:val="99"/>
    <w:rsid w:val="00E31E8A"/>
    <w:pPr>
      <w:jc w:val="both"/>
    </w:pPr>
    <w:rPr>
      <w:rFonts w:ascii="Calibri" w:eastAsia="Times New Roman" w:hAnsi="Calibri" w:cs="Calibri"/>
      <w:sz w:val="20"/>
      <w:szCs w:val="20"/>
      <w:lang w:val="en-US" w:eastAsia="en-US"/>
    </w:rPr>
  </w:style>
  <w:style w:type="character" w:customStyle="1" w:styleId="NoSpacingChar">
    <w:name w:val="No Spacing Char"/>
    <w:link w:val="1"/>
    <w:uiPriority w:val="99"/>
    <w:locked/>
    <w:rsid w:val="00E31E8A"/>
    <w:rPr>
      <w:rFonts w:ascii="Calibri" w:hAnsi="Calibri" w:cs="Calibri"/>
      <w:sz w:val="20"/>
      <w:szCs w:val="20"/>
      <w:lang w:val="en-US"/>
    </w:rPr>
  </w:style>
  <w:style w:type="character" w:styleId="a7">
    <w:name w:val="Emphasis"/>
    <w:uiPriority w:val="99"/>
    <w:qFormat/>
    <w:rsid w:val="00E31E8A"/>
    <w:rPr>
      <w:rFonts w:cs="Times New Roman"/>
      <w:i/>
      <w:iCs/>
    </w:rPr>
  </w:style>
  <w:style w:type="paragraph" w:customStyle="1" w:styleId="10">
    <w:name w:val="Заголовок1"/>
    <w:basedOn w:val="a"/>
    <w:next w:val="a8"/>
    <w:uiPriority w:val="99"/>
    <w:rsid w:val="00E31E8A"/>
    <w:pPr>
      <w:keepNext/>
      <w:widowControl w:val="0"/>
      <w:suppressAutoHyphens/>
      <w:spacing w:before="240" w:after="120"/>
    </w:pPr>
    <w:rPr>
      <w:rFonts w:ascii="Arial" w:eastAsia="SimSun" w:hAnsi="Arial" w:cs="Arial"/>
      <w:kern w:val="1"/>
      <w:sz w:val="28"/>
      <w:szCs w:val="28"/>
      <w:lang w:eastAsia="hi-IN" w:bidi="hi-IN"/>
    </w:rPr>
  </w:style>
  <w:style w:type="paragraph" w:styleId="a8">
    <w:name w:val="Body Text"/>
    <w:basedOn w:val="a"/>
    <w:link w:val="a9"/>
    <w:uiPriority w:val="99"/>
    <w:rsid w:val="00E31E8A"/>
    <w:pPr>
      <w:spacing w:after="120"/>
    </w:pPr>
  </w:style>
  <w:style w:type="character" w:customStyle="1" w:styleId="a9">
    <w:name w:val="Основной текст Знак"/>
    <w:link w:val="a8"/>
    <w:uiPriority w:val="99"/>
    <w:locked/>
    <w:rsid w:val="00E31E8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E31E8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99"/>
    <w:qFormat/>
    <w:rsid w:val="00E31E8A"/>
    <w:rPr>
      <w:rFonts w:cs="Times New Roman"/>
      <w:b/>
      <w:bCs/>
    </w:rPr>
  </w:style>
  <w:style w:type="paragraph" w:styleId="ac">
    <w:name w:val="footer"/>
    <w:basedOn w:val="a"/>
    <w:link w:val="ad"/>
    <w:uiPriority w:val="99"/>
    <w:rsid w:val="00E31E8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E31E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E31E8A"/>
    <w:rPr>
      <w:rFonts w:cs="Times New Roman"/>
    </w:rPr>
  </w:style>
  <w:style w:type="character" w:styleId="af">
    <w:name w:val="Hyperlink"/>
    <w:uiPriority w:val="99"/>
    <w:rsid w:val="00E31E8A"/>
    <w:rPr>
      <w:rFonts w:cs="Times New Roman"/>
      <w:color w:val="0000FF"/>
      <w:u w:val="single"/>
    </w:rPr>
  </w:style>
  <w:style w:type="character" w:customStyle="1" w:styleId="mw-headline">
    <w:name w:val="mw-headline"/>
    <w:uiPriority w:val="99"/>
    <w:rsid w:val="00E31E8A"/>
    <w:rPr>
      <w:rFonts w:cs="Times New Roman"/>
    </w:rPr>
  </w:style>
  <w:style w:type="character" w:customStyle="1" w:styleId="c4">
    <w:name w:val="c4"/>
    <w:uiPriority w:val="99"/>
    <w:rsid w:val="00E31E8A"/>
    <w:rPr>
      <w:rFonts w:cs="Times New Roman"/>
    </w:rPr>
  </w:style>
  <w:style w:type="character" w:customStyle="1" w:styleId="c2">
    <w:name w:val="c2"/>
    <w:uiPriority w:val="99"/>
    <w:rsid w:val="00E31E8A"/>
    <w:rPr>
      <w:rFonts w:cs="Times New Roman"/>
    </w:rPr>
  </w:style>
  <w:style w:type="paragraph" w:customStyle="1" w:styleId="c1">
    <w:name w:val="c1"/>
    <w:basedOn w:val="a"/>
    <w:uiPriority w:val="99"/>
    <w:rsid w:val="00E31E8A"/>
    <w:pPr>
      <w:spacing w:before="90" w:after="90"/>
    </w:pPr>
    <w:rPr>
      <w:rFonts w:eastAsia="Times New Roman"/>
    </w:rPr>
  </w:style>
  <w:style w:type="character" w:customStyle="1" w:styleId="b-serp-itemtextpassage1">
    <w:name w:val="b-serp-item__text_passage1"/>
    <w:uiPriority w:val="99"/>
    <w:rsid w:val="00E31E8A"/>
    <w:rPr>
      <w:rFonts w:cs="Times New Roman"/>
      <w:b/>
      <w:bCs/>
      <w:color w:val="888888"/>
    </w:rPr>
  </w:style>
  <w:style w:type="paragraph" w:styleId="af0">
    <w:name w:val="header"/>
    <w:basedOn w:val="a"/>
    <w:link w:val="af1"/>
    <w:uiPriority w:val="99"/>
    <w:rsid w:val="00E31E8A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af1">
    <w:name w:val="Верхний колонтитул Знак"/>
    <w:link w:val="af0"/>
    <w:uiPriority w:val="99"/>
    <w:locked/>
    <w:rsid w:val="00E31E8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uiPriority w:val="99"/>
    <w:rsid w:val="00E31E8A"/>
    <w:rPr>
      <w:rFonts w:cs="Times New Roman"/>
    </w:rPr>
  </w:style>
  <w:style w:type="character" w:customStyle="1" w:styleId="textsmall">
    <w:name w:val="textsmall"/>
    <w:uiPriority w:val="99"/>
    <w:rsid w:val="00E31E8A"/>
    <w:rPr>
      <w:rFonts w:cs="Times New Roman"/>
    </w:rPr>
  </w:style>
  <w:style w:type="paragraph" w:customStyle="1" w:styleId="c12">
    <w:name w:val="c12"/>
    <w:basedOn w:val="a"/>
    <w:uiPriority w:val="99"/>
    <w:rsid w:val="000A3596"/>
    <w:pPr>
      <w:spacing w:before="100" w:beforeAutospacing="1" w:after="100" w:afterAutospacing="1"/>
    </w:pPr>
    <w:rPr>
      <w:rFonts w:eastAsia="Times New Roman"/>
    </w:rPr>
  </w:style>
  <w:style w:type="character" w:customStyle="1" w:styleId="c5">
    <w:name w:val="c5"/>
    <w:uiPriority w:val="99"/>
    <w:rsid w:val="000A3596"/>
    <w:rPr>
      <w:rFonts w:cs="Times New Roman"/>
    </w:rPr>
  </w:style>
  <w:style w:type="paragraph" w:customStyle="1" w:styleId="af2">
    <w:name w:val="Содержимое таблицы"/>
    <w:basedOn w:val="a"/>
    <w:uiPriority w:val="99"/>
    <w:rsid w:val="00330FB2"/>
    <w:pPr>
      <w:suppressLineNumbers/>
      <w:suppressAutoHyphens/>
    </w:pPr>
    <w:rPr>
      <w:rFonts w:eastAsia="Times New Roman"/>
      <w:lang w:eastAsia="ar-SA"/>
    </w:rPr>
  </w:style>
  <w:style w:type="table" w:customStyle="1" w:styleId="11">
    <w:name w:val="Сетка таблицы1"/>
    <w:basedOn w:val="a1"/>
    <w:next w:val="aa"/>
    <w:rsid w:val="006E60B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AC1C77"/>
    <w:rPr>
      <w:rFonts w:cs="Calibri"/>
      <w:sz w:val="22"/>
      <w:szCs w:val="22"/>
      <w:lang w:eastAsia="ar-SA"/>
    </w:rPr>
  </w:style>
  <w:style w:type="paragraph" w:customStyle="1" w:styleId="Default">
    <w:name w:val="Default"/>
    <w:rsid w:val="00F8326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1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1" Type="http://schemas.openxmlformats.org/officeDocument/2006/relationships/hyperlink" Target="http://www.7budget.ru" TargetMode="External"/><Relationship Id="rId4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0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4" Type="http://schemas.openxmlformats.org/officeDocument/2006/relationships/hyperlink" Target="http://www.7budget.ru" TargetMode="External"/><Relationship Id="rId3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0" Type="http://schemas.openxmlformats.org/officeDocument/2006/relationships/hyperlink" Target="http://www.7budget.ru" TargetMode="External"/><Relationship Id="rId4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8" Type="http://schemas.openxmlformats.org/officeDocument/2006/relationships/hyperlink" Target="http://www.7budget.ru" TargetMode="External"/><Relationship Id="rId6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9" Type="http://schemas.openxmlformats.org/officeDocument/2006/relationships/hyperlink" Target="http://www.7budget.ru" TargetMode="External"/><Relationship Id="rId8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0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10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www.7budget.ru" TargetMode="External"/><Relationship Id="rId82" Type="http://schemas.openxmlformats.org/officeDocument/2006/relationships/hyperlink" Target="http://www.7budget.ru" TargetMode="External"/><Relationship Id="rId9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7" Type="http://schemas.openxmlformats.org/officeDocument/2006/relationships/hyperlink" Target="http://www.7budget.ru" TargetMode="External"/><Relationship Id="rId30" Type="http://schemas.openxmlformats.org/officeDocument/2006/relationships/hyperlink" Target="http://www.7budget.ru" TargetMode="External"/><Relationship Id="rId3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3" Type="http://schemas.openxmlformats.org/officeDocument/2006/relationships/hyperlink" Target="http://www.7budget.ru" TargetMode="External"/><Relationship Id="rId4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4" Type="http://schemas.openxmlformats.org/officeDocument/2006/relationships/hyperlink" Target="http://www.7budget.ru" TargetMode="External"/><Relationship Id="rId6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0" Type="http://schemas.openxmlformats.org/officeDocument/2006/relationships/hyperlink" Target="http://www.7budget.ru" TargetMode="External"/><Relationship Id="rId10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5" Type="http://schemas.openxmlformats.org/officeDocument/2006/relationships/hyperlink" Target="http://www.7budget.ru" TargetMode="External"/><Relationship Id="rId9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7budget.ru" TargetMode="External"/><Relationship Id="rId1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3" Type="http://schemas.openxmlformats.org/officeDocument/2006/relationships/hyperlink" Target="http://www.7budget.ru" TargetMode="External"/><Relationship Id="rId3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6" Type="http://schemas.openxmlformats.org/officeDocument/2006/relationships/hyperlink" Target="http://www.7budget.ru" TargetMode="External"/><Relationship Id="rId5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7" Type="http://schemas.openxmlformats.org/officeDocument/2006/relationships/hyperlink" Target="http://www.7budget.ru" TargetMode="External"/><Relationship Id="rId103" Type="http://schemas.openxmlformats.org/officeDocument/2006/relationships/hyperlink" Target="http://www.7budget.ru" TargetMode="External"/><Relationship Id="rId10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0" Type="http://schemas.openxmlformats.org/officeDocument/2006/relationships/hyperlink" Target="http://www.7budget.ru" TargetMode="External"/><Relationship Id="rId7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8" Type="http://schemas.openxmlformats.org/officeDocument/2006/relationships/hyperlink" Target="http://www.7budget.ru" TargetMode="External"/><Relationship Id="rId91" Type="http://schemas.openxmlformats.org/officeDocument/2006/relationships/hyperlink" Target="http://www.7budget.ru" TargetMode="External"/><Relationship Id="rId9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7budget.ru" TargetMode="External"/><Relationship Id="rId2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6" Type="http://schemas.openxmlformats.org/officeDocument/2006/relationships/hyperlink" Target="http://www.7budget.ru" TargetMode="External"/><Relationship Id="rId49" Type="http://schemas.openxmlformats.org/officeDocument/2006/relationships/hyperlink" Target="http://www.7budget.ru" TargetMode="External"/><Relationship Id="rId5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06" Type="http://schemas.openxmlformats.org/officeDocument/2006/relationships/hyperlink" Target="http://www.7budget.ru" TargetMode="External"/><Relationship Id="rId1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2" Type="http://schemas.openxmlformats.org/officeDocument/2006/relationships/hyperlink" Target="http://www.7budget.ru" TargetMode="External"/><Relationship Id="rId6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3" Type="http://schemas.openxmlformats.org/officeDocument/2006/relationships/hyperlink" Target="http://www.7budget.ru" TargetMode="External"/><Relationship Id="rId7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4" Type="http://schemas.openxmlformats.org/officeDocument/2006/relationships/hyperlink" Target="http://www.7budget.ru" TargetMode="External"/><Relationship Id="rId9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0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7budget.ru" TargetMode="External"/><Relationship Id="rId1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8" Type="http://schemas.openxmlformats.org/officeDocument/2006/relationships/hyperlink" Target="http://www.7budget.ru" TargetMode="External"/><Relationship Id="rId3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09" Type="http://schemas.openxmlformats.org/officeDocument/2006/relationships/footer" Target="footer1.xml"/><Relationship Id="rId3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5" Type="http://schemas.openxmlformats.org/officeDocument/2006/relationships/hyperlink" Target="http://www.7budget.ru" TargetMode="External"/><Relationship Id="rId76" Type="http://schemas.openxmlformats.org/officeDocument/2006/relationships/hyperlink" Target="http://www.7budget.ru" TargetMode="External"/><Relationship Id="rId97" Type="http://schemas.openxmlformats.org/officeDocument/2006/relationships/hyperlink" Target="http://www.7budget.ru" TargetMode="External"/><Relationship Id="rId10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2" Type="http://schemas.openxmlformats.org/officeDocument/2006/relationships/hyperlink" Target="https://www.google.com/url?q=http://festival.1september.ru/&amp;sa=D&amp;source=editors&amp;ust=1654695399101126&amp;usg=AOvVaw1cJdQCUsGgQqCAFMFoAJt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E1BC2-01EC-490B-9350-F987B6324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24</Pages>
  <Words>3762</Words>
  <Characters>42912</Characters>
  <Application>Microsoft Office Word</Application>
  <DocSecurity>0</DocSecurity>
  <Lines>357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2013-11-09T11:37:00Z</cp:lastPrinted>
  <dcterms:created xsi:type="dcterms:W3CDTF">2013-11-07T15:13:00Z</dcterms:created>
  <dcterms:modified xsi:type="dcterms:W3CDTF">2025-11-23T20:48:00Z</dcterms:modified>
</cp:coreProperties>
</file>